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57397C" w:rsidRPr="00361B94" w:rsidRDefault="00EF6EA3" w:rsidP="0057397C">
      <w:pPr>
        <w:ind w:left="-709"/>
        <w:rPr>
          <w:rFonts w:ascii="Arial" w:hAnsi="Arial" w:cs="Arial"/>
          <w:b/>
          <w:bCs/>
          <w:color w:val="000000"/>
          <w:sz w:val="32"/>
          <w:szCs w:val="32"/>
          <w:lang w:val="en-US"/>
        </w:rPr>
      </w:pPr>
      <w:r w:rsidRPr="00361B94">
        <w:rPr>
          <w:rFonts w:ascii="Arial" w:hAnsi="Arial" w:cs="Arial"/>
          <w:b/>
          <w:bCs/>
          <w:color w:val="000000"/>
          <w:sz w:val="32"/>
          <w:szCs w:val="32"/>
          <w:lang w:val="en-US"/>
        </w:rPr>
        <w:t>Test</w:t>
      </w:r>
      <w:r w:rsidR="004C07AC">
        <w:rPr>
          <w:rFonts w:ascii="Arial" w:hAnsi="Arial" w:cs="Arial"/>
          <w:b/>
          <w:bCs/>
          <w:color w:val="000000"/>
          <w:sz w:val="32"/>
          <w:szCs w:val="32"/>
          <w:lang w:val="en-US"/>
        </w:rPr>
        <w:t xml:space="preserve"> </w:t>
      </w:r>
      <w:r w:rsidR="002079C8">
        <w:rPr>
          <w:rFonts w:ascii="Arial" w:hAnsi="Arial" w:cs="Arial"/>
          <w:b/>
          <w:bCs/>
          <w:color w:val="000000"/>
          <w:sz w:val="32"/>
          <w:szCs w:val="32"/>
          <w:lang w:val="en-US"/>
        </w:rPr>
        <w:t>7</w:t>
      </w:r>
    </w:p>
    <w:p w:rsidR="00EF6EA3" w:rsidRPr="00361B94" w:rsidRDefault="00EF6EA3" w:rsidP="006B6CB2">
      <w:pPr>
        <w:ind w:left="-567"/>
        <w:rPr>
          <w:rFonts w:ascii="Arial" w:hAnsi="Arial" w:cs="Arial"/>
          <w:b/>
          <w:bCs/>
          <w:color w:val="000000"/>
          <w:sz w:val="32"/>
          <w:szCs w:val="32"/>
          <w:lang w:val="en-US"/>
        </w:rPr>
      </w:pPr>
    </w:p>
    <w:p w:rsidR="00EF6EA3" w:rsidRPr="00361B94" w:rsidRDefault="00EF6EA3" w:rsidP="006C4F3C">
      <w:pPr>
        <w:suppressAutoHyphens w:val="0"/>
        <w:autoSpaceDE w:val="0"/>
        <w:autoSpaceDN w:val="0"/>
        <w:adjustRightInd w:val="0"/>
        <w:spacing w:line="288" w:lineRule="auto"/>
        <w:ind w:left="-709"/>
        <w:textAlignment w:val="center"/>
        <w:rPr>
          <w:rFonts w:ascii="Arial" w:hAnsi="Arial" w:cs="Arial"/>
          <w:b/>
          <w:bCs/>
          <w:color w:val="000000"/>
          <w:spacing w:val="4"/>
          <w:sz w:val="32"/>
          <w:szCs w:val="32"/>
          <w:lang w:val="en-US" w:eastAsia="el-GR"/>
        </w:rPr>
      </w:pPr>
      <w:r w:rsidRPr="00361B94">
        <w:rPr>
          <w:rFonts w:ascii="Arial" w:hAnsi="Arial" w:cs="Arial"/>
          <w:b/>
          <w:bCs/>
          <w:color w:val="000000"/>
          <w:spacing w:val="4"/>
          <w:sz w:val="32"/>
          <w:szCs w:val="32"/>
          <w:lang w:val="en-US" w:eastAsia="el-GR"/>
        </w:rPr>
        <w:t>VOCABULARY</w:t>
      </w:r>
    </w:p>
    <w:p w:rsidR="00E83439" w:rsidRPr="00361B94" w:rsidRDefault="00E83439" w:rsidP="006C4F3C">
      <w:pPr>
        <w:suppressAutoHyphens w:val="0"/>
        <w:autoSpaceDE w:val="0"/>
        <w:autoSpaceDN w:val="0"/>
        <w:adjustRightInd w:val="0"/>
        <w:spacing w:line="288" w:lineRule="auto"/>
        <w:ind w:left="-709"/>
        <w:textAlignment w:val="center"/>
        <w:rPr>
          <w:rFonts w:ascii="Arial" w:hAnsi="Arial" w:cs="Arial"/>
          <w:b/>
          <w:color w:val="000000"/>
          <w:spacing w:val="2"/>
          <w:sz w:val="22"/>
          <w:szCs w:val="22"/>
          <w:lang w:val="en-US" w:eastAsia="el-GR"/>
        </w:rPr>
      </w:pPr>
    </w:p>
    <w:p w:rsidR="00F15E5E" w:rsidRDefault="00F15E5E" w:rsidP="004E41D5">
      <w:pPr>
        <w:pStyle w:val="RUBRICSHUB"/>
        <w:numPr>
          <w:ilvl w:val="0"/>
          <w:numId w:val="28"/>
        </w:numPr>
        <w:tabs>
          <w:tab w:val="clear" w:pos="260"/>
          <w:tab w:val="left" w:pos="-284"/>
        </w:tabs>
        <w:ind w:left="-616" w:hanging="14"/>
        <w:rPr>
          <w:rFonts w:ascii="Arial" w:hAnsi="Arial" w:cs="Arial"/>
          <w:b/>
          <w:sz w:val="22"/>
          <w:szCs w:val="22"/>
        </w:rPr>
      </w:pPr>
      <w:r w:rsidRPr="00F15E5E">
        <w:rPr>
          <w:rFonts w:ascii="Arial" w:hAnsi="Arial" w:cs="Arial"/>
          <w:b/>
          <w:sz w:val="22"/>
          <w:szCs w:val="22"/>
        </w:rPr>
        <w:t>Complete the text with the words in the box. There are two extra words which you do not need to use.</w:t>
      </w:r>
    </w:p>
    <w:p w:rsidR="00792806" w:rsidRPr="0063664A" w:rsidRDefault="008B2288" w:rsidP="00792806">
      <w:pPr>
        <w:pStyle w:val="RUBRICSHUB"/>
        <w:ind w:left="-658"/>
        <w:rPr>
          <w:rFonts w:ascii="Arial" w:hAnsi="Arial" w:cs="Arial"/>
          <w:b/>
          <w:sz w:val="22"/>
          <w:szCs w:val="22"/>
        </w:rPr>
      </w:pPr>
      <w:r>
        <w:rPr>
          <w:rFonts w:ascii="Arial" w:hAnsi="Arial" w:cs="Arial"/>
          <w:noProof/>
          <w:spacing w:val="4"/>
          <w:sz w:val="20"/>
          <w:szCs w:val="20"/>
          <w:lang w:val="el-GR"/>
        </w:rPr>
        <w:pict>
          <v:rect id="_x0000_s1702" style="position:absolute;left:0;text-align:left;margin-left:69.15pt;margin-top:10.2pt;width:400.55pt;height:187.05pt;z-index:251725824" stroked="f">
            <v:textbox>
              <w:txbxContent>
                <w:p w:rsidR="004E41D5" w:rsidRPr="004E41D5" w:rsidRDefault="004E41D5" w:rsidP="004E41D5">
                  <w:pPr>
                    <w:pStyle w:val="ExercisesHUB"/>
                    <w:spacing w:line="360" w:lineRule="auto"/>
                    <w:ind w:left="0" w:firstLine="0"/>
                    <w:rPr>
                      <w:rFonts w:ascii="Arial" w:hAnsi="Arial" w:cs="Arial"/>
                    </w:rPr>
                  </w:pPr>
                  <w:r w:rsidRPr="004E41D5">
                    <w:rPr>
                      <w:rFonts w:ascii="Arial" w:hAnsi="Arial" w:cs="Arial"/>
                    </w:rPr>
                    <w:t>When I arrived at the airport, I immediately went to (1)</w:t>
                  </w:r>
                  <w:r w:rsidRPr="00D574CA">
                    <w:rPr>
                      <w:rFonts w:ascii="Arial" w:hAnsi="Arial" w:cs="Arial"/>
                    </w:rPr>
                    <w:t xml:space="preserve"> </w:t>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r>
                    <w:rPr>
                      <w:rFonts w:ascii="Arial" w:hAnsi="Arial" w:cs="Arial"/>
                      <w:u w:val="single"/>
                    </w:rPr>
                    <w:t xml:space="preserve">      </w:t>
                  </w:r>
                  <w:r w:rsidRPr="004E41D5">
                    <w:rPr>
                      <w:rFonts w:ascii="Arial" w:hAnsi="Arial" w:cs="Arial"/>
                    </w:rPr>
                    <w:t xml:space="preserve">. </w:t>
                  </w:r>
                  <w:r>
                    <w:rPr>
                      <w:rFonts w:ascii="Arial" w:hAnsi="Arial" w:cs="Arial"/>
                    </w:rPr>
                    <w:br/>
                  </w:r>
                  <w:r w:rsidRPr="004E41D5">
                    <w:rPr>
                      <w:rFonts w:ascii="Arial" w:hAnsi="Arial" w:cs="Arial"/>
                    </w:rPr>
                    <w:t>I only had a small bag so I didn’t need to check in any (2)</w:t>
                  </w:r>
                  <w:r w:rsidRPr="00D574CA">
                    <w:rPr>
                      <w:rFonts w:ascii="Arial" w:hAnsi="Arial" w:cs="Arial"/>
                    </w:rPr>
                    <w:t xml:space="preserve"> </w:t>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r>
                    <w:rPr>
                      <w:rFonts w:ascii="Arial" w:hAnsi="Arial" w:cs="Arial"/>
                      <w:u w:val="single"/>
                    </w:rPr>
                    <w:t xml:space="preserve">      </w:t>
                  </w:r>
                  <w:r w:rsidRPr="004E41D5">
                    <w:rPr>
                      <w:rFonts w:ascii="Arial" w:hAnsi="Arial" w:cs="Arial"/>
                    </w:rPr>
                    <w:t>. I gave my ticket and (3)</w:t>
                  </w:r>
                  <w:r w:rsidRPr="00D574CA">
                    <w:rPr>
                      <w:rFonts w:ascii="Arial" w:hAnsi="Arial" w:cs="Arial"/>
                    </w:rPr>
                    <w:t xml:space="preserve"> </w:t>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r>
                    <w:rPr>
                      <w:rFonts w:ascii="Arial" w:hAnsi="Arial" w:cs="Arial"/>
                      <w:u w:val="single"/>
                    </w:rPr>
                    <w:t xml:space="preserve">      </w:t>
                  </w:r>
                  <w:r w:rsidRPr="004E41D5">
                    <w:rPr>
                      <w:rFonts w:ascii="Arial" w:hAnsi="Arial" w:cs="Arial"/>
                    </w:rPr>
                    <w:t xml:space="preserve"> to the person at the check-in desk and I asked for an aisle (4)</w:t>
                  </w:r>
                  <w:r w:rsidRPr="00D574CA">
                    <w:rPr>
                      <w:rFonts w:ascii="Arial" w:hAnsi="Arial" w:cs="Arial"/>
                    </w:rPr>
                    <w:t xml:space="preserve"> </w:t>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r>
                    <w:rPr>
                      <w:rFonts w:ascii="Arial" w:hAnsi="Arial" w:cs="Arial"/>
                      <w:u w:val="single"/>
                    </w:rPr>
                    <w:t xml:space="preserve">      </w:t>
                  </w:r>
                  <w:r w:rsidRPr="004E41D5">
                    <w:rPr>
                      <w:rFonts w:ascii="Arial" w:hAnsi="Arial" w:cs="Arial"/>
                    </w:rPr>
                    <w:t xml:space="preserve"> because I don’t like sitting by the window. Fortunately, there were some left. After that, she gave me my </w:t>
                  </w:r>
                  <w:r>
                    <w:rPr>
                      <w:rFonts w:ascii="Arial" w:hAnsi="Arial" w:cs="Arial"/>
                    </w:rPr>
                    <w:br/>
                  </w:r>
                  <w:r w:rsidRPr="004E41D5">
                    <w:rPr>
                      <w:rFonts w:ascii="Arial" w:hAnsi="Arial" w:cs="Arial"/>
                    </w:rPr>
                    <w:t>(5)</w:t>
                  </w:r>
                  <w:r w:rsidRPr="00D574CA">
                    <w:rPr>
                      <w:rFonts w:ascii="Arial" w:hAnsi="Arial" w:cs="Arial"/>
                    </w:rPr>
                    <w:t xml:space="preserve"> </w:t>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r>
                    <w:rPr>
                      <w:rFonts w:ascii="Arial" w:hAnsi="Arial" w:cs="Arial"/>
                      <w:u w:val="single"/>
                    </w:rPr>
                    <w:t xml:space="preserve">      </w:t>
                  </w:r>
                  <w:r w:rsidRPr="004E41D5">
                    <w:rPr>
                      <w:rFonts w:ascii="Arial" w:hAnsi="Arial" w:cs="Arial"/>
                    </w:rPr>
                    <w:t xml:space="preserve"> and told me to go to gate 13. “Your flight is leaving in 10 minutes,” she said. I went to the (6)</w:t>
                  </w:r>
                  <w:r w:rsidRPr="00D574CA">
                    <w:rPr>
                      <w:rFonts w:ascii="Arial" w:hAnsi="Arial" w:cs="Arial"/>
                    </w:rPr>
                    <w:t xml:space="preserve"> </w:t>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r>
                    <w:rPr>
                      <w:rFonts w:ascii="Arial" w:hAnsi="Arial" w:cs="Arial"/>
                      <w:u w:val="single"/>
                    </w:rPr>
                    <w:t xml:space="preserve">      </w:t>
                  </w:r>
                  <w:r w:rsidRPr="004E41D5">
                    <w:rPr>
                      <w:rFonts w:ascii="Arial" w:hAnsi="Arial" w:cs="Arial"/>
                    </w:rPr>
                    <w:t xml:space="preserve"> lounge, but there was a delay and I waited there for an hour. When I finally got on the plane, the </w:t>
                  </w:r>
                  <w:r>
                    <w:rPr>
                      <w:rFonts w:ascii="Arial" w:hAnsi="Arial" w:cs="Arial"/>
                    </w:rPr>
                    <w:br/>
                  </w:r>
                  <w:r w:rsidRPr="004E41D5">
                    <w:rPr>
                      <w:rFonts w:ascii="Arial" w:hAnsi="Arial" w:cs="Arial"/>
                    </w:rPr>
                    <w:t>(7)</w:t>
                  </w:r>
                  <w:r w:rsidRPr="00D574CA">
                    <w:rPr>
                      <w:rFonts w:ascii="Arial" w:hAnsi="Arial" w:cs="Arial"/>
                    </w:rPr>
                    <w:t xml:space="preserve"> </w:t>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r>
                    <w:rPr>
                      <w:rFonts w:ascii="Arial" w:hAnsi="Arial" w:cs="Arial"/>
                      <w:u w:val="single"/>
                    </w:rPr>
                    <w:t xml:space="preserve">      </w:t>
                  </w:r>
                  <w:r w:rsidRPr="004E41D5">
                    <w:rPr>
                      <w:rFonts w:ascii="Arial" w:hAnsi="Arial" w:cs="Arial"/>
                    </w:rPr>
                    <w:t xml:space="preserve"> told us to fasten our seat belts. After a few minutes, the (8)</w:t>
                  </w:r>
                  <w:r w:rsidRPr="00D574CA">
                    <w:rPr>
                      <w:rFonts w:ascii="Arial" w:hAnsi="Arial" w:cs="Arial"/>
                    </w:rPr>
                    <w:t xml:space="preserve"> </w:t>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r>
                    <w:rPr>
                      <w:rFonts w:ascii="Arial" w:hAnsi="Arial" w:cs="Arial"/>
                      <w:u w:val="single"/>
                    </w:rPr>
                    <w:t xml:space="preserve">      </w:t>
                  </w:r>
                  <w:r w:rsidRPr="004E41D5">
                    <w:rPr>
                      <w:rFonts w:ascii="Arial" w:hAnsi="Arial" w:cs="Arial"/>
                    </w:rPr>
                    <w:t xml:space="preserve"> took off and the biggest adventure of my life began…</w:t>
                  </w:r>
                </w:p>
              </w:txbxContent>
            </v:textbox>
          </v:rect>
        </w:pict>
      </w:r>
    </w:p>
    <w:tbl>
      <w:tblPr>
        <w:tblpPr w:leftFromText="180" w:rightFromText="180" w:vertAnchor="text" w:horzAnchor="page" w:tblpX="1141" w:tblpY="167"/>
        <w:tblW w:w="0" w:type="auto"/>
        <w:tblBorders>
          <w:top w:val="dashed" w:sz="8" w:space="0" w:color="auto"/>
          <w:left w:val="dashed" w:sz="8" w:space="0" w:color="auto"/>
          <w:bottom w:val="dashed" w:sz="8" w:space="0" w:color="auto"/>
          <w:right w:val="dashed" w:sz="8" w:space="0" w:color="auto"/>
          <w:insideH w:val="dashed" w:sz="8" w:space="0" w:color="auto"/>
          <w:insideV w:val="dashed" w:sz="8" w:space="0" w:color="auto"/>
        </w:tblBorders>
        <w:tblLook w:val="04A0" w:firstRow="1" w:lastRow="0" w:firstColumn="1" w:lastColumn="0" w:noHBand="0" w:noVBand="1"/>
      </w:tblPr>
      <w:tblGrid>
        <w:gridCol w:w="1844"/>
      </w:tblGrid>
      <w:tr w:rsidR="00792806" w:rsidRPr="00D17E27" w:rsidTr="00792806">
        <w:trPr>
          <w:trHeight w:val="476"/>
        </w:trPr>
        <w:tc>
          <w:tcPr>
            <w:tcW w:w="1844" w:type="dxa"/>
            <w:vAlign w:val="center"/>
          </w:tcPr>
          <w:p w:rsidR="00792806" w:rsidRPr="00792806" w:rsidRDefault="00792806" w:rsidP="00792806">
            <w:pPr>
              <w:pStyle w:val="VOCABULARYHUB"/>
              <w:spacing w:line="276" w:lineRule="auto"/>
              <w:rPr>
                <w:rFonts w:ascii="Arial" w:hAnsi="Arial" w:cs="Arial"/>
              </w:rPr>
            </w:pPr>
            <w:r w:rsidRPr="00792806">
              <w:rPr>
                <w:rFonts w:ascii="Arial" w:hAnsi="Arial" w:cs="Arial"/>
              </w:rPr>
              <w:t>boarding pass</w:t>
            </w:r>
          </w:p>
          <w:p w:rsidR="00792806" w:rsidRPr="00792806" w:rsidRDefault="00792806" w:rsidP="00792806">
            <w:pPr>
              <w:pStyle w:val="VOCABULARYHUB"/>
              <w:spacing w:line="276" w:lineRule="auto"/>
              <w:rPr>
                <w:rFonts w:ascii="Arial" w:hAnsi="Arial" w:cs="Arial"/>
              </w:rPr>
            </w:pPr>
            <w:r w:rsidRPr="00792806">
              <w:rPr>
                <w:rFonts w:ascii="Arial" w:hAnsi="Arial" w:cs="Arial"/>
              </w:rPr>
              <w:t>departure</w:t>
            </w:r>
          </w:p>
          <w:p w:rsidR="00792806" w:rsidRPr="00792806" w:rsidRDefault="00792806" w:rsidP="00792806">
            <w:pPr>
              <w:pStyle w:val="VOCABULARYHUB"/>
              <w:spacing w:line="276" w:lineRule="auto"/>
              <w:rPr>
                <w:rFonts w:ascii="Arial" w:hAnsi="Arial" w:cs="Arial"/>
              </w:rPr>
            </w:pPr>
            <w:r w:rsidRPr="00792806">
              <w:rPr>
                <w:rFonts w:ascii="Arial" w:hAnsi="Arial" w:cs="Arial"/>
              </w:rPr>
              <w:t>passenger</w:t>
            </w:r>
          </w:p>
          <w:p w:rsidR="00792806" w:rsidRPr="00792806" w:rsidRDefault="00792806" w:rsidP="00792806">
            <w:pPr>
              <w:pStyle w:val="VOCABULARYHUB"/>
              <w:spacing w:line="276" w:lineRule="auto"/>
              <w:rPr>
                <w:rFonts w:ascii="Arial" w:hAnsi="Arial" w:cs="Arial"/>
              </w:rPr>
            </w:pPr>
            <w:r w:rsidRPr="00792806">
              <w:rPr>
                <w:rFonts w:ascii="Arial" w:hAnsi="Arial" w:cs="Arial"/>
              </w:rPr>
              <w:t>check in</w:t>
            </w:r>
          </w:p>
          <w:p w:rsidR="00792806" w:rsidRPr="00792806" w:rsidRDefault="00792806" w:rsidP="00792806">
            <w:pPr>
              <w:pStyle w:val="VOCABULARYHUB"/>
              <w:spacing w:line="276" w:lineRule="auto"/>
              <w:rPr>
                <w:rFonts w:ascii="Arial" w:hAnsi="Arial" w:cs="Arial"/>
              </w:rPr>
            </w:pPr>
            <w:r w:rsidRPr="00792806">
              <w:rPr>
                <w:rFonts w:ascii="Arial" w:hAnsi="Arial" w:cs="Arial"/>
              </w:rPr>
              <w:t>passport</w:t>
            </w:r>
          </w:p>
          <w:p w:rsidR="00792806" w:rsidRPr="00792806" w:rsidRDefault="00792806" w:rsidP="00792806">
            <w:pPr>
              <w:pStyle w:val="VOCABULARYHUB"/>
              <w:spacing w:line="276" w:lineRule="auto"/>
              <w:rPr>
                <w:rFonts w:ascii="Arial" w:hAnsi="Arial" w:cs="Arial"/>
              </w:rPr>
            </w:pPr>
            <w:r w:rsidRPr="00792806">
              <w:rPr>
                <w:rFonts w:ascii="Arial" w:hAnsi="Arial" w:cs="Arial"/>
              </w:rPr>
              <w:t>turbulence</w:t>
            </w:r>
          </w:p>
          <w:p w:rsidR="00792806" w:rsidRPr="00792806" w:rsidRDefault="00792806" w:rsidP="00792806">
            <w:pPr>
              <w:pStyle w:val="VOCABULARYHUB"/>
              <w:spacing w:line="276" w:lineRule="auto"/>
              <w:rPr>
                <w:rFonts w:ascii="Arial" w:hAnsi="Arial" w:cs="Arial"/>
              </w:rPr>
            </w:pPr>
            <w:r w:rsidRPr="00792806">
              <w:rPr>
                <w:rFonts w:ascii="Arial" w:hAnsi="Arial" w:cs="Arial"/>
              </w:rPr>
              <w:t>flight attendant</w:t>
            </w:r>
          </w:p>
          <w:p w:rsidR="00792806" w:rsidRPr="00792806" w:rsidRDefault="00792806" w:rsidP="00792806">
            <w:pPr>
              <w:pStyle w:val="VOCABULARYHUB"/>
              <w:spacing w:line="276" w:lineRule="auto"/>
              <w:rPr>
                <w:rFonts w:ascii="Arial" w:hAnsi="Arial" w:cs="Arial"/>
              </w:rPr>
            </w:pPr>
            <w:r w:rsidRPr="00792806">
              <w:rPr>
                <w:rFonts w:ascii="Arial" w:hAnsi="Arial" w:cs="Arial"/>
              </w:rPr>
              <w:t>luggage</w:t>
            </w:r>
          </w:p>
          <w:p w:rsidR="00792806" w:rsidRPr="00792806" w:rsidRDefault="00792806" w:rsidP="00792806">
            <w:pPr>
              <w:pStyle w:val="VOCABULARYHUB"/>
              <w:spacing w:line="276" w:lineRule="auto"/>
              <w:rPr>
                <w:rFonts w:ascii="Arial" w:hAnsi="Arial" w:cs="Arial"/>
              </w:rPr>
            </w:pPr>
            <w:r w:rsidRPr="00792806">
              <w:rPr>
                <w:rFonts w:ascii="Arial" w:hAnsi="Arial" w:cs="Arial"/>
              </w:rPr>
              <w:t>plane</w:t>
            </w:r>
          </w:p>
          <w:p w:rsidR="00792806" w:rsidRPr="00D17E27" w:rsidRDefault="00792806" w:rsidP="00792806">
            <w:pPr>
              <w:pStyle w:val="VOCABULARYHUB"/>
              <w:spacing w:before="0" w:line="276" w:lineRule="auto"/>
              <w:rPr>
                <w:rFonts w:ascii="Arial" w:hAnsi="Arial" w:cs="Arial"/>
              </w:rPr>
            </w:pPr>
            <w:r w:rsidRPr="00792806">
              <w:rPr>
                <w:rFonts w:ascii="Arial" w:hAnsi="Arial" w:cs="Arial"/>
              </w:rPr>
              <w:t>seat</w:t>
            </w:r>
          </w:p>
        </w:tc>
      </w:tr>
    </w:tbl>
    <w:p w:rsidR="00792806" w:rsidRDefault="00792806" w:rsidP="00792806">
      <w:pPr>
        <w:tabs>
          <w:tab w:val="left" w:pos="-851"/>
          <w:tab w:val="left" w:pos="-294"/>
        </w:tabs>
        <w:autoSpaceDE w:val="0"/>
        <w:autoSpaceDN w:val="0"/>
        <w:adjustRightInd w:val="0"/>
        <w:spacing w:before="85" w:line="400" w:lineRule="exact"/>
        <w:ind w:left="-588"/>
        <w:textAlignment w:val="center"/>
        <w:rPr>
          <w:rFonts w:ascii="Arial" w:hAnsi="Arial" w:cs="Arial"/>
          <w:color w:val="000000"/>
          <w:spacing w:val="4"/>
          <w:sz w:val="20"/>
          <w:szCs w:val="20"/>
          <w:lang w:eastAsia="el-GR"/>
        </w:rPr>
      </w:pPr>
    </w:p>
    <w:p w:rsidR="004E41D5" w:rsidRDefault="004E41D5" w:rsidP="008B0581">
      <w:pPr>
        <w:pStyle w:val="VOCABULARYTEXT"/>
        <w:tabs>
          <w:tab w:val="clear" w:pos="283"/>
          <w:tab w:val="left" w:pos="-378"/>
          <w:tab w:val="left" w:pos="2410"/>
        </w:tabs>
        <w:spacing w:before="142" w:line="360" w:lineRule="auto"/>
        <w:ind w:left="-686"/>
        <w:rPr>
          <w:rFonts w:ascii="Arial" w:hAnsi="Arial" w:cs="Arial"/>
        </w:rPr>
      </w:pPr>
    </w:p>
    <w:p w:rsidR="004E41D5" w:rsidRDefault="004E41D5" w:rsidP="008B0581">
      <w:pPr>
        <w:pStyle w:val="VOCABULARYTEXT"/>
        <w:tabs>
          <w:tab w:val="clear" w:pos="283"/>
          <w:tab w:val="left" w:pos="-378"/>
          <w:tab w:val="left" w:pos="2410"/>
        </w:tabs>
        <w:spacing w:before="142" w:line="360" w:lineRule="auto"/>
        <w:ind w:left="-686"/>
        <w:rPr>
          <w:rFonts w:ascii="Arial" w:hAnsi="Arial" w:cs="Arial"/>
        </w:rPr>
      </w:pPr>
    </w:p>
    <w:p w:rsidR="004E41D5" w:rsidRDefault="004E41D5" w:rsidP="008B0581">
      <w:pPr>
        <w:pStyle w:val="VOCABULARYTEXT"/>
        <w:tabs>
          <w:tab w:val="clear" w:pos="283"/>
          <w:tab w:val="left" w:pos="-378"/>
          <w:tab w:val="left" w:pos="2410"/>
        </w:tabs>
        <w:spacing w:before="142" w:line="360" w:lineRule="auto"/>
        <w:ind w:left="-686"/>
        <w:rPr>
          <w:rFonts w:ascii="Arial" w:hAnsi="Arial" w:cs="Arial"/>
        </w:rPr>
      </w:pPr>
    </w:p>
    <w:p w:rsidR="004E41D5" w:rsidRDefault="004E41D5" w:rsidP="008B0581">
      <w:pPr>
        <w:pStyle w:val="VOCABULARYTEXT"/>
        <w:tabs>
          <w:tab w:val="clear" w:pos="283"/>
          <w:tab w:val="left" w:pos="-378"/>
          <w:tab w:val="left" w:pos="2410"/>
        </w:tabs>
        <w:spacing w:before="142" w:line="360" w:lineRule="auto"/>
        <w:ind w:left="-686"/>
        <w:rPr>
          <w:rFonts w:ascii="Arial" w:hAnsi="Arial" w:cs="Arial"/>
        </w:rPr>
      </w:pPr>
    </w:p>
    <w:p w:rsidR="004E41D5" w:rsidRDefault="004E41D5" w:rsidP="008B0581">
      <w:pPr>
        <w:pStyle w:val="VOCABULARYTEXT"/>
        <w:tabs>
          <w:tab w:val="clear" w:pos="283"/>
          <w:tab w:val="left" w:pos="-378"/>
          <w:tab w:val="left" w:pos="2410"/>
        </w:tabs>
        <w:spacing w:before="142" w:line="360" w:lineRule="auto"/>
        <w:ind w:left="-686"/>
        <w:rPr>
          <w:rFonts w:ascii="Arial" w:hAnsi="Arial" w:cs="Arial"/>
        </w:rPr>
      </w:pPr>
    </w:p>
    <w:p w:rsidR="004E41D5" w:rsidRDefault="004E41D5" w:rsidP="008B0581">
      <w:pPr>
        <w:pStyle w:val="VOCABULARYTEXT"/>
        <w:tabs>
          <w:tab w:val="clear" w:pos="283"/>
          <w:tab w:val="left" w:pos="-378"/>
          <w:tab w:val="left" w:pos="2410"/>
        </w:tabs>
        <w:spacing w:before="142" w:line="360" w:lineRule="auto"/>
        <w:ind w:left="-686"/>
        <w:rPr>
          <w:rFonts w:ascii="Arial" w:hAnsi="Arial" w:cs="Arial"/>
        </w:rPr>
      </w:pPr>
    </w:p>
    <w:p w:rsidR="004E41D5" w:rsidRDefault="008B2288" w:rsidP="008B0581">
      <w:pPr>
        <w:pStyle w:val="VOCABULARYTEXT"/>
        <w:tabs>
          <w:tab w:val="clear" w:pos="283"/>
          <w:tab w:val="left" w:pos="-378"/>
          <w:tab w:val="left" w:pos="2410"/>
        </w:tabs>
        <w:spacing w:before="142" w:line="360" w:lineRule="auto"/>
        <w:ind w:left="-686"/>
        <w:rPr>
          <w:rFonts w:ascii="Arial" w:hAnsi="Arial" w:cs="Arial"/>
        </w:rPr>
      </w:pPr>
      <w:r>
        <w:rPr>
          <w:rFonts w:ascii="Arial" w:hAnsi="Arial" w:cs="Arial"/>
          <w:b/>
          <w:noProof/>
          <w:color w:val="auto"/>
          <w:spacing w:val="0"/>
          <w:lang w:val="el-GR"/>
        </w:rPr>
        <w:pict>
          <v:group id="_x0000_s1388" style="position:absolute;left:0;text-align:left;margin-left:372.4pt;margin-top:20.2pt;width:79.2pt;height:21.35pt;z-index:251641856;mso-wrap-distance-left:0;mso-wrap-distance-right:0" coordorigin="6859,73" coordsize="1584,427">
            <o:lock v:ext="edit" text="t"/>
            <v:rect id="_x0000_s1389" style="position:absolute;left:7599;top:75;width:425;height:425;v-text-anchor:middle" fillcolor="#ddd" strokeweight=".18mm">
              <v:fill color2="#222"/>
            </v:rect>
            <v:shapetype id="_x0000_t202" coordsize="21600,21600" o:spt="202" path="m,l,21600r21600,l21600,xe">
              <v:stroke joinstyle="miter"/>
              <v:path gradientshapeok="t" o:connecttype="rect"/>
            </v:shapetype>
            <v:shape id="_x0000_s1390" type="#_x0000_t202" style="position:absolute;left:8018;top:73;width:425;height:425;v-text-anchor:middle" fillcolor="#ddd" strokeweight=".18mm">
              <v:fill color2="#222"/>
              <v:textbox style="mso-next-textbox:#_x0000_s1390;mso-rotate-with-shape:t" inset="0,,0">
                <w:txbxContent>
                  <w:p w:rsidR="00AB140F" w:rsidRDefault="004E41D5" w:rsidP="00C605C9">
                    <w:pPr>
                      <w:ind w:right="-21"/>
                      <w:jc w:val="center"/>
                      <w:rPr>
                        <w:rFonts w:ascii="Arial" w:hAnsi="Arial" w:cs="Arial"/>
                        <w:b/>
                        <w:sz w:val="22"/>
                        <w:lang w:val="en-US"/>
                      </w:rPr>
                    </w:pPr>
                    <w:r>
                      <w:rPr>
                        <w:rFonts w:ascii="Arial" w:hAnsi="Arial" w:cs="Arial"/>
                        <w:b/>
                        <w:sz w:val="22"/>
                        <w:lang w:val="en-US"/>
                      </w:rPr>
                      <w:t>8</w:t>
                    </w:r>
                  </w:p>
                </w:txbxContent>
              </v:textbox>
            </v:shape>
            <v:shape id="_x0000_s1391" type="#_x0000_t202" style="position:absolute;left:6859;top:73;width:740;height:425;v-text-anchor:middle" filled="f" strokeweight=".18mm">
              <v:textbox style="mso-next-textbox:#_x0000_s1391;mso-rotate-with-shape:t" inset="0,,0">
                <w:txbxContent>
                  <w:p w:rsidR="00AB140F" w:rsidRPr="005E6EC3" w:rsidRDefault="00AB140F" w:rsidP="00C605C9">
                    <w:pPr>
                      <w:jc w:val="center"/>
                      <w:rPr>
                        <w:rFonts w:ascii="Arial" w:hAnsi="Arial" w:cs="Arial"/>
                        <w:color w:val="000000"/>
                        <w:sz w:val="20"/>
                        <w:lang w:val="en-US"/>
                      </w:rPr>
                    </w:pPr>
                    <w:r>
                      <w:rPr>
                        <w:rFonts w:ascii="Arial" w:hAnsi="Arial" w:cs="Arial"/>
                        <w:color w:val="000000"/>
                        <w:sz w:val="20"/>
                      </w:rPr>
                      <w:t>score</w:t>
                    </w:r>
                  </w:p>
                </w:txbxContent>
              </v:textbox>
            </v:shape>
          </v:group>
        </w:pict>
      </w:r>
    </w:p>
    <w:p w:rsidR="004E41D5" w:rsidRDefault="004E41D5" w:rsidP="008B0581">
      <w:pPr>
        <w:pStyle w:val="VOCABULARYTEXT"/>
        <w:tabs>
          <w:tab w:val="clear" w:pos="283"/>
          <w:tab w:val="left" w:pos="-378"/>
          <w:tab w:val="left" w:pos="2410"/>
        </w:tabs>
        <w:spacing w:before="142" w:line="360" w:lineRule="auto"/>
        <w:ind w:left="-686"/>
        <w:rPr>
          <w:rFonts w:ascii="Arial" w:hAnsi="Arial" w:cs="Arial"/>
        </w:rPr>
      </w:pPr>
    </w:p>
    <w:p w:rsidR="00AF6F80" w:rsidRDefault="00AF6F80" w:rsidP="00EB753B">
      <w:pPr>
        <w:pStyle w:val="RUBRICSHUB"/>
        <w:tabs>
          <w:tab w:val="clear" w:pos="260"/>
          <w:tab w:val="left" w:pos="-308"/>
        </w:tabs>
        <w:spacing w:line="360" w:lineRule="auto"/>
        <w:ind w:left="-672"/>
        <w:rPr>
          <w:rFonts w:ascii="Arial" w:hAnsi="Arial" w:cs="Arial"/>
          <w:b/>
          <w:sz w:val="22"/>
          <w:szCs w:val="22"/>
        </w:rPr>
      </w:pPr>
    </w:p>
    <w:p w:rsidR="002A1446" w:rsidRPr="002A1446" w:rsidRDefault="002A1446" w:rsidP="00ED09BB">
      <w:pPr>
        <w:pStyle w:val="RUBRICSHUB"/>
        <w:tabs>
          <w:tab w:val="clear" w:pos="260"/>
          <w:tab w:val="left" w:pos="-280"/>
        </w:tabs>
        <w:spacing w:line="360" w:lineRule="auto"/>
        <w:ind w:left="-616"/>
        <w:rPr>
          <w:rFonts w:ascii="Arial" w:hAnsi="Arial" w:cs="Arial"/>
          <w:b/>
          <w:sz w:val="22"/>
          <w:szCs w:val="22"/>
        </w:rPr>
      </w:pPr>
      <w:r w:rsidRPr="002A1446">
        <w:rPr>
          <w:rFonts w:ascii="Arial" w:hAnsi="Arial" w:cs="Arial"/>
          <w:b/>
          <w:sz w:val="22"/>
          <w:szCs w:val="22"/>
        </w:rPr>
        <w:t>B.</w:t>
      </w:r>
      <w:r w:rsidRPr="002A1446">
        <w:rPr>
          <w:rFonts w:ascii="Arial" w:hAnsi="Arial" w:cs="Arial"/>
          <w:b/>
          <w:sz w:val="22"/>
          <w:szCs w:val="22"/>
        </w:rPr>
        <w:tab/>
        <w:t>Match and then complete the sentences.</w:t>
      </w:r>
    </w:p>
    <w:p w:rsidR="00ED09BB" w:rsidRPr="00ED09BB" w:rsidRDefault="008B2288" w:rsidP="00ED09BB">
      <w:pPr>
        <w:pStyle w:val="VOCABULARYTEXT"/>
        <w:tabs>
          <w:tab w:val="clear" w:pos="283"/>
          <w:tab w:val="left" w:pos="-392"/>
          <w:tab w:val="left" w:pos="3720"/>
          <w:tab w:val="left" w:pos="4220"/>
        </w:tabs>
        <w:spacing w:before="142" w:line="360" w:lineRule="auto"/>
        <w:ind w:left="-602"/>
        <w:rPr>
          <w:rFonts w:ascii="Arial" w:hAnsi="Arial" w:cs="Arial"/>
        </w:rPr>
      </w:pPr>
      <w:r>
        <w:rPr>
          <w:rFonts w:ascii="Arial" w:hAnsi="Arial" w:cs="Arial"/>
          <w:noProof/>
          <w:lang w:val="el-GR"/>
        </w:rPr>
        <w:pict>
          <v:group id="_x0000_s1711" style="position:absolute;left:0;text-align:left;margin-left:35.6pt;margin-top:3.75pt;width:25.7pt;height:140.6pt;z-index:251734016" coordorigin="2272,9039" coordsize="514,2812">
            <v:shape id="_x0000_s1704" type="#_x0000_t202" style="position:absolute;left:2272;top:9039;width:514;height:343;v-text-anchor:middle" o:regroupid="13" strokeweight="1pt">
              <v:fill color2="#222"/>
              <v:textbox style="mso-next-textbox:#_x0000_s1704;mso-rotate-with-shape:t" inset="0,,0">
                <w:txbxContent>
                  <w:p w:rsidR="00ED09BB" w:rsidRPr="001149FA" w:rsidRDefault="00ED09BB" w:rsidP="00ED09BB">
                    <w:pPr>
                      <w:spacing w:before="40" w:line="3360" w:lineRule="auto"/>
                      <w:ind w:right="-23"/>
                      <w:jc w:val="center"/>
                      <w:rPr>
                        <w:rFonts w:ascii="Arial" w:hAnsi="Arial" w:cs="Arial"/>
                        <w:b/>
                        <w:sz w:val="20"/>
                        <w:szCs w:val="20"/>
                        <w:lang w:val="en-US"/>
                      </w:rPr>
                    </w:pPr>
                  </w:p>
                </w:txbxContent>
              </v:textbox>
            </v:shape>
            <v:shape id="_x0000_s1705" type="#_x0000_t202" style="position:absolute;left:2272;top:9532;width:514;height:343;v-text-anchor:middle" o:regroupid="13" strokeweight="1pt">
              <v:fill color2="#222"/>
              <v:textbox style="mso-next-textbox:#_x0000_s1705;mso-rotate-with-shape:t" inset="0,,0">
                <w:txbxContent>
                  <w:p w:rsidR="00ED09BB" w:rsidRPr="001149FA" w:rsidRDefault="00ED09BB" w:rsidP="00ED09BB">
                    <w:pPr>
                      <w:spacing w:before="40" w:line="3360" w:lineRule="auto"/>
                      <w:ind w:right="-23"/>
                      <w:jc w:val="center"/>
                      <w:rPr>
                        <w:rFonts w:ascii="Arial" w:hAnsi="Arial" w:cs="Arial"/>
                        <w:b/>
                        <w:sz w:val="20"/>
                        <w:szCs w:val="20"/>
                        <w:lang w:val="en-US"/>
                      </w:rPr>
                    </w:pPr>
                  </w:p>
                </w:txbxContent>
              </v:textbox>
            </v:shape>
            <v:shape id="_x0000_s1706" type="#_x0000_t202" style="position:absolute;left:2272;top:10026;width:514;height:343;v-text-anchor:middle" o:regroupid="13" strokeweight="1pt">
              <v:fill color2="#222"/>
              <v:textbox style="mso-next-textbox:#_x0000_s1706;mso-rotate-with-shape:t" inset="0,,0">
                <w:txbxContent>
                  <w:p w:rsidR="00ED09BB" w:rsidRPr="001149FA" w:rsidRDefault="00ED09BB" w:rsidP="00ED09BB">
                    <w:pPr>
                      <w:spacing w:before="40" w:line="3360" w:lineRule="auto"/>
                      <w:ind w:right="-23"/>
                      <w:jc w:val="center"/>
                      <w:rPr>
                        <w:rFonts w:ascii="Arial" w:hAnsi="Arial" w:cs="Arial"/>
                        <w:b/>
                        <w:sz w:val="20"/>
                        <w:szCs w:val="20"/>
                        <w:lang w:val="en-US"/>
                      </w:rPr>
                    </w:pPr>
                  </w:p>
                </w:txbxContent>
              </v:textbox>
            </v:shape>
            <v:shape id="_x0000_s1707" type="#_x0000_t202" style="position:absolute;left:2272;top:10520;width:514;height:343;v-text-anchor:middle" o:regroupid="13" strokeweight="1pt">
              <v:fill color2="#222"/>
              <v:textbox style="mso-next-textbox:#_x0000_s1707;mso-rotate-with-shape:t" inset="0,,0">
                <w:txbxContent>
                  <w:p w:rsidR="00ED09BB" w:rsidRPr="001149FA" w:rsidRDefault="00ED09BB" w:rsidP="00ED09BB">
                    <w:pPr>
                      <w:spacing w:before="40" w:line="3360" w:lineRule="auto"/>
                      <w:ind w:right="-23"/>
                      <w:jc w:val="center"/>
                      <w:rPr>
                        <w:rFonts w:ascii="Arial" w:hAnsi="Arial" w:cs="Arial"/>
                        <w:b/>
                        <w:sz w:val="20"/>
                        <w:szCs w:val="20"/>
                        <w:lang w:val="en-US"/>
                      </w:rPr>
                    </w:pPr>
                  </w:p>
                </w:txbxContent>
              </v:textbox>
            </v:shape>
            <v:shape id="_x0000_s1708" type="#_x0000_t202" style="position:absolute;left:2272;top:11014;width:514;height:343;v-text-anchor:middle" o:regroupid="13" strokeweight="1pt">
              <v:fill color2="#222"/>
              <v:textbox style="mso-next-textbox:#_x0000_s1708;mso-rotate-with-shape:t" inset="0,,0">
                <w:txbxContent>
                  <w:p w:rsidR="00ED09BB" w:rsidRPr="001149FA" w:rsidRDefault="00ED09BB" w:rsidP="00ED09BB">
                    <w:pPr>
                      <w:spacing w:before="40" w:line="3360" w:lineRule="auto"/>
                      <w:ind w:right="-23"/>
                      <w:jc w:val="center"/>
                      <w:rPr>
                        <w:rFonts w:ascii="Arial" w:hAnsi="Arial" w:cs="Arial"/>
                        <w:b/>
                        <w:sz w:val="20"/>
                        <w:szCs w:val="20"/>
                        <w:lang w:val="en-US"/>
                      </w:rPr>
                    </w:pPr>
                  </w:p>
                </w:txbxContent>
              </v:textbox>
            </v:shape>
            <v:shape id="_x0000_s1709" type="#_x0000_t202" style="position:absolute;left:2272;top:11508;width:514;height:343;v-text-anchor:middle" o:regroupid="13" strokeweight="1pt">
              <v:fill color2="#222"/>
              <v:textbox style="mso-next-textbox:#_x0000_s1709;mso-rotate-with-shape:t" inset="0,,0">
                <w:txbxContent>
                  <w:p w:rsidR="00ED09BB" w:rsidRPr="001149FA" w:rsidRDefault="00ED09BB" w:rsidP="00ED09BB">
                    <w:pPr>
                      <w:spacing w:before="40" w:line="3360" w:lineRule="auto"/>
                      <w:ind w:right="-23"/>
                      <w:jc w:val="center"/>
                      <w:rPr>
                        <w:rFonts w:ascii="Arial" w:hAnsi="Arial" w:cs="Arial"/>
                        <w:b/>
                        <w:sz w:val="20"/>
                        <w:szCs w:val="20"/>
                        <w:lang w:val="en-US"/>
                      </w:rPr>
                    </w:pPr>
                  </w:p>
                </w:txbxContent>
              </v:textbox>
            </v:shape>
          </v:group>
        </w:pict>
      </w:r>
      <w:r w:rsidR="00ED09BB" w:rsidRPr="00ED09BB">
        <w:rPr>
          <w:rFonts w:ascii="Arial" w:hAnsi="Arial" w:cs="Arial"/>
        </w:rPr>
        <w:t>1.</w:t>
      </w:r>
      <w:r w:rsidR="00ED09BB" w:rsidRPr="00ED09BB">
        <w:rPr>
          <w:rFonts w:ascii="Arial" w:hAnsi="Arial" w:cs="Arial"/>
        </w:rPr>
        <w:tab/>
        <w:t>it</w:t>
      </w:r>
      <w:r w:rsidR="00ED09BB" w:rsidRPr="00ED09BB">
        <w:rPr>
          <w:rFonts w:ascii="Arial" w:hAnsi="Arial" w:cs="Arial"/>
        </w:rPr>
        <w:tab/>
      </w:r>
      <w:r w:rsidR="00ED09BB" w:rsidRPr="00ED09BB">
        <w:rPr>
          <w:rFonts w:ascii="Arial" w:hAnsi="Arial" w:cs="Arial"/>
          <w:position w:val="-4"/>
        </w:rPr>
        <w:tab/>
      </w:r>
      <w:r w:rsidR="00ED09BB">
        <w:rPr>
          <w:rFonts w:ascii="Arial" w:hAnsi="Arial" w:cs="Arial"/>
        </w:rPr>
        <w:t>a. a</w:t>
      </w:r>
      <w:r w:rsidR="00ED09BB" w:rsidRPr="00ED09BB">
        <w:rPr>
          <w:rFonts w:ascii="Arial" w:hAnsi="Arial" w:cs="Arial"/>
        </w:rPr>
        <w:t>dvance</w:t>
      </w:r>
    </w:p>
    <w:p w:rsidR="00ED09BB" w:rsidRPr="00ED09BB" w:rsidRDefault="00ED09BB" w:rsidP="00ED09BB">
      <w:pPr>
        <w:pStyle w:val="VOCABULARYTEXT"/>
        <w:tabs>
          <w:tab w:val="clear" w:pos="283"/>
          <w:tab w:val="left" w:pos="-392"/>
          <w:tab w:val="left" w:pos="3720"/>
          <w:tab w:val="left" w:pos="4220"/>
        </w:tabs>
        <w:spacing w:before="142" w:line="360" w:lineRule="auto"/>
        <w:ind w:left="-602"/>
        <w:rPr>
          <w:rFonts w:ascii="Arial" w:hAnsi="Arial" w:cs="Arial"/>
        </w:rPr>
      </w:pPr>
      <w:r w:rsidRPr="00ED09BB">
        <w:rPr>
          <w:rFonts w:ascii="Arial" w:hAnsi="Arial" w:cs="Arial"/>
        </w:rPr>
        <w:t>2. part-time</w:t>
      </w:r>
      <w:r w:rsidRPr="00ED09BB">
        <w:rPr>
          <w:rFonts w:ascii="Arial" w:hAnsi="Arial" w:cs="Arial"/>
        </w:rPr>
        <w:tab/>
      </w:r>
      <w:r w:rsidRPr="00ED09BB">
        <w:rPr>
          <w:rFonts w:ascii="Arial" w:hAnsi="Arial" w:cs="Arial"/>
          <w:position w:val="-4"/>
        </w:rPr>
        <w:tab/>
      </w:r>
      <w:r>
        <w:rPr>
          <w:rFonts w:ascii="Arial" w:hAnsi="Arial" w:cs="Arial"/>
        </w:rPr>
        <w:t>b. m</w:t>
      </w:r>
      <w:r w:rsidRPr="00ED09BB">
        <w:rPr>
          <w:rFonts w:ascii="Arial" w:hAnsi="Arial" w:cs="Arial"/>
        </w:rPr>
        <w:t>oney</w:t>
      </w:r>
    </w:p>
    <w:p w:rsidR="00ED09BB" w:rsidRPr="00ED09BB" w:rsidRDefault="00ED09BB" w:rsidP="00ED09BB">
      <w:pPr>
        <w:pStyle w:val="VOCABULARYTEXT"/>
        <w:tabs>
          <w:tab w:val="clear" w:pos="283"/>
          <w:tab w:val="left" w:pos="-392"/>
          <w:tab w:val="left" w:pos="3720"/>
          <w:tab w:val="left" w:pos="4220"/>
        </w:tabs>
        <w:spacing w:before="142" w:line="360" w:lineRule="auto"/>
        <w:ind w:left="-602"/>
        <w:rPr>
          <w:rFonts w:ascii="Arial" w:hAnsi="Arial" w:cs="Arial"/>
        </w:rPr>
      </w:pPr>
      <w:r w:rsidRPr="00ED09BB">
        <w:rPr>
          <w:rFonts w:ascii="Arial" w:hAnsi="Arial" w:cs="Arial"/>
        </w:rPr>
        <w:t>3.</w:t>
      </w:r>
      <w:r w:rsidRPr="00ED09BB">
        <w:rPr>
          <w:rFonts w:ascii="Arial" w:hAnsi="Arial" w:cs="Arial"/>
        </w:rPr>
        <w:tab/>
        <w:t>make</w:t>
      </w:r>
      <w:r w:rsidRPr="00ED09BB">
        <w:rPr>
          <w:rFonts w:ascii="Arial" w:hAnsi="Arial" w:cs="Arial"/>
        </w:rPr>
        <w:tab/>
      </w:r>
      <w:r w:rsidRPr="00ED09BB">
        <w:rPr>
          <w:rFonts w:ascii="Arial" w:hAnsi="Arial" w:cs="Arial"/>
          <w:position w:val="-4"/>
        </w:rPr>
        <w:tab/>
      </w:r>
      <w:r>
        <w:rPr>
          <w:rFonts w:ascii="Arial" w:hAnsi="Arial" w:cs="Arial"/>
        </w:rPr>
        <w:t>c. o</w:t>
      </w:r>
      <w:r w:rsidRPr="00ED09BB">
        <w:rPr>
          <w:rFonts w:ascii="Arial" w:hAnsi="Arial" w:cs="Arial"/>
        </w:rPr>
        <w:t>ut</w:t>
      </w:r>
    </w:p>
    <w:p w:rsidR="00ED09BB" w:rsidRPr="00ED09BB" w:rsidRDefault="00ED09BB" w:rsidP="00ED09BB">
      <w:pPr>
        <w:pStyle w:val="VOCABULARYTEXT"/>
        <w:tabs>
          <w:tab w:val="clear" w:pos="283"/>
          <w:tab w:val="left" w:pos="-392"/>
          <w:tab w:val="left" w:pos="3720"/>
          <w:tab w:val="left" w:pos="4220"/>
        </w:tabs>
        <w:spacing w:before="142" w:line="360" w:lineRule="auto"/>
        <w:ind w:left="-602"/>
        <w:rPr>
          <w:rFonts w:ascii="Arial" w:hAnsi="Arial" w:cs="Arial"/>
        </w:rPr>
      </w:pPr>
      <w:r w:rsidRPr="00ED09BB">
        <w:rPr>
          <w:rFonts w:ascii="Arial" w:hAnsi="Arial" w:cs="Arial"/>
        </w:rPr>
        <w:t>4.</w:t>
      </w:r>
      <w:r w:rsidRPr="00ED09BB">
        <w:rPr>
          <w:rFonts w:ascii="Arial" w:hAnsi="Arial" w:cs="Arial"/>
        </w:rPr>
        <w:tab/>
        <w:t>hand</w:t>
      </w:r>
      <w:r w:rsidRPr="00ED09BB">
        <w:rPr>
          <w:rFonts w:ascii="Arial" w:hAnsi="Arial" w:cs="Arial"/>
        </w:rPr>
        <w:tab/>
      </w:r>
      <w:r w:rsidRPr="00ED09BB">
        <w:rPr>
          <w:rFonts w:ascii="Arial" w:hAnsi="Arial" w:cs="Arial"/>
          <w:position w:val="-4"/>
        </w:rPr>
        <w:tab/>
      </w:r>
      <w:r>
        <w:rPr>
          <w:rFonts w:ascii="Arial" w:hAnsi="Arial" w:cs="Arial"/>
        </w:rPr>
        <w:t>d. d</w:t>
      </w:r>
      <w:r w:rsidRPr="00ED09BB">
        <w:rPr>
          <w:rFonts w:ascii="Arial" w:hAnsi="Arial" w:cs="Arial"/>
        </w:rPr>
        <w:t>epends</w:t>
      </w:r>
    </w:p>
    <w:p w:rsidR="00ED09BB" w:rsidRDefault="00ED09BB" w:rsidP="00ED09BB">
      <w:pPr>
        <w:pStyle w:val="VOCABULARYTEXT"/>
        <w:tabs>
          <w:tab w:val="clear" w:pos="283"/>
          <w:tab w:val="left" w:pos="-392"/>
          <w:tab w:val="left" w:pos="3720"/>
          <w:tab w:val="left" w:pos="4220"/>
        </w:tabs>
        <w:spacing w:before="142" w:line="360" w:lineRule="auto"/>
        <w:ind w:left="-602"/>
        <w:rPr>
          <w:rFonts w:ascii="Arial" w:hAnsi="Arial" w:cs="Arial"/>
        </w:rPr>
      </w:pPr>
      <w:r w:rsidRPr="00ED09BB">
        <w:rPr>
          <w:rFonts w:ascii="Arial" w:hAnsi="Arial" w:cs="Arial"/>
        </w:rPr>
        <w:t>5.</w:t>
      </w:r>
      <w:r w:rsidRPr="00ED09BB">
        <w:rPr>
          <w:rFonts w:ascii="Arial" w:hAnsi="Arial" w:cs="Arial"/>
        </w:rPr>
        <w:tab/>
        <w:t>take</w:t>
      </w:r>
      <w:r w:rsidRPr="00ED09BB">
        <w:rPr>
          <w:rFonts w:ascii="Arial" w:hAnsi="Arial" w:cs="Arial"/>
        </w:rPr>
        <w:tab/>
      </w:r>
      <w:r w:rsidRPr="00ED09BB">
        <w:rPr>
          <w:rFonts w:ascii="Arial" w:hAnsi="Arial" w:cs="Arial"/>
          <w:position w:val="-4"/>
        </w:rPr>
        <w:tab/>
      </w:r>
      <w:r>
        <w:rPr>
          <w:rFonts w:ascii="Arial" w:hAnsi="Arial" w:cs="Arial"/>
        </w:rPr>
        <w:t>e. i</w:t>
      </w:r>
      <w:r w:rsidRPr="00ED09BB">
        <w:rPr>
          <w:rFonts w:ascii="Arial" w:hAnsi="Arial" w:cs="Arial"/>
        </w:rPr>
        <w:t>n</w:t>
      </w:r>
    </w:p>
    <w:p w:rsidR="00660E4A" w:rsidRDefault="00ED09BB" w:rsidP="00ED09BB">
      <w:pPr>
        <w:pStyle w:val="VOCABULARYTEXT"/>
        <w:tabs>
          <w:tab w:val="clear" w:pos="283"/>
          <w:tab w:val="left" w:pos="-392"/>
          <w:tab w:val="left" w:pos="3720"/>
          <w:tab w:val="left" w:pos="4220"/>
        </w:tabs>
        <w:spacing w:before="142" w:line="360" w:lineRule="auto"/>
        <w:ind w:left="-602"/>
        <w:rPr>
          <w:rFonts w:ascii="Arial" w:hAnsi="Arial" w:cs="Arial"/>
          <w:b/>
          <w:spacing w:val="4"/>
        </w:rPr>
      </w:pPr>
      <w:r w:rsidRPr="00ED09BB">
        <w:rPr>
          <w:rFonts w:ascii="Arial" w:hAnsi="Arial" w:cs="Arial"/>
        </w:rPr>
        <w:t>6.</w:t>
      </w:r>
      <w:r w:rsidRPr="00ED09BB">
        <w:rPr>
          <w:rFonts w:ascii="Arial" w:hAnsi="Arial" w:cs="Arial"/>
        </w:rPr>
        <w:tab/>
        <w:t>in</w:t>
      </w:r>
      <w:r w:rsidRPr="00ED09BB">
        <w:rPr>
          <w:rFonts w:ascii="Arial" w:hAnsi="Arial" w:cs="Arial"/>
        </w:rPr>
        <w:tab/>
      </w:r>
      <w:r w:rsidRPr="00ED09BB">
        <w:rPr>
          <w:rFonts w:ascii="Arial" w:hAnsi="Arial" w:cs="Arial"/>
          <w:position w:val="-4"/>
        </w:rPr>
        <w:tab/>
      </w:r>
      <w:r>
        <w:rPr>
          <w:rFonts w:ascii="Arial" w:hAnsi="Arial" w:cs="Arial"/>
        </w:rPr>
        <w:t>f. j</w:t>
      </w:r>
      <w:r w:rsidRPr="00ED09BB">
        <w:rPr>
          <w:rFonts w:ascii="Arial" w:hAnsi="Arial" w:cs="Arial"/>
        </w:rPr>
        <w:t>ob</w:t>
      </w:r>
    </w:p>
    <w:p w:rsidR="00660E4A" w:rsidRDefault="00660E4A" w:rsidP="003B3D02">
      <w:pPr>
        <w:tabs>
          <w:tab w:val="left" w:pos="240"/>
        </w:tabs>
        <w:suppressAutoHyphens w:val="0"/>
        <w:autoSpaceDE w:val="0"/>
        <w:autoSpaceDN w:val="0"/>
        <w:adjustRightInd w:val="0"/>
        <w:spacing w:line="288" w:lineRule="auto"/>
        <w:textAlignment w:val="center"/>
        <w:rPr>
          <w:rFonts w:ascii="Arial" w:hAnsi="Arial" w:cs="Arial"/>
          <w:b/>
          <w:color w:val="000000"/>
          <w:spacing w:val="4"/>
          <w:sz w:val="20"/>
          <w:szCs w:val="20"/>
          <w:lang w:eastAsia="el-GR"/>
        </w:rPr>
      </w:pPr>
    </w:p>
    <w:p w:rsidR="00ED09BB" w:rsidRPr="00ED09BB" w:rsidRDefault="00ED09BB" w:rsidP="00ED09BB">
      <w:pPr>
        <w:pStyle w:val="ExercisesHUB"/>
        <w:spacing w:before="28" w:line="360" w:lineRule="auto"/>
        <w:ind w:left="-280" w:hanging="308"/>
        <w:rPr>
          <w:rFonts w:ascii="Arial" w:hAnsi="Arial" w:cs="Arial"/>
        </w:rPr>
      </w:pPr>
      <w:r w:rsidRPr="00ED09BB">
        <w:rPr>
          <w:rFonts w:ascii="Arial" w:hAnsi="Arial" w:cs="Arial"/>
        </w:rPr>
        <w:t>1.</w:t>
      </w:r>
      <w:r w:rsidRPr="00ED09BB">
        <w:rPr>
          <w:rFonts w:ascii="Arial" w:hAnsi="Arial" w:cs="Arial"/>
        </w:rPr>
        <w:tab/>
        <w:t>We will have to pay for the tickets</w:t>
      </w:r>
      <w:r w:rsidRPr="00D574CA">
        <w:rPr>
          <w:rFonts w:ascii="Arial" w:hAnsi="Arial" w:cs="Arial"/>
        </w:rPr>
        <w:t xml:space="preserve"> </w:t>
      </w:r>
      <w:r w:rsidRPr="00D574CA">
        <w:rPr>
          <w:rFonts w:ascii="Arial" w:hAnsi="Arial" w:cs="Arial"/>
          <w:u w:val="single"/>
        </w:rPr>
        <w:t xml:space="preserve">                                                               </w:t>
      </w:r>
      <w:r w:rsidRPr="00ED09BB">
        <w:rPr>
          <w:rFonts w:ascii="Arial" w:hAnsi="Arial" w:cs="Arial"/>
        </w:rPr>
        <w:t>.</w:t>
      </w:r>
    </w:p>
    <w:p w:rsidR="00ED09BB" w:rsidRPr="00ED09BB" w:rsidRDefault="00ED09BB" w:rsidP="00ED09BB">
      <w:pPr>
        <w:pStyle w:val="ExercisesHUB"/>
        <w:spacing w:before="28" w:line="360" w:lineRule="auto"/>
        <w:ind w:left="-280" w:hanging="308"/>
        <w:rPr>
          <w:rFonts w:ascii="Arial" w:hAnsi="Arial" w:cs="Arial"/>
        </w:rPr>
      </w:pPr>
      <w:r w:rsidRPr="00ED09BB">
        <w:rPr>
          <w:rFonts w:ascii="Arial" w:hAnsi="Arial" w:cs="Arial"/>
        </w:rPr>
        <w:t>2.</w:t>
      </w:r>
      <w:r w:rsidRPr="00ED09BB">
        <w:rPr>
          <w:rFonts w:ascii="Arial" w:hAnsi="Arial" w:cs="Arial"/>
        </w:rPr>
        <w:tab/>
        <w:t>When you finish your essay,</w:t>
      </w:r>
      <w:r w:rsidRPr="00D574CA">
        <w:rPr>
          <w:rFonts w:ascii="Arial" w:hAnsi="Arial" w:cs="Arial"/>
        </w:rPr>
        <w:t xml:space="preserve"> </w:t>
      </w:r>
      <w:r w:rsidRPr="00D574CA">
        <w:rPr>
          <w:rFonts w:ascii="Arial" w:hAnsi="Arial" w:cs="Arial"/>
          <w:u w:val="single"/>
        </w:rPr>
        <w:t xml:space="preserve">                                                               </w:t>
      </w:r>
      <w:r w:rsidRPr="00ED09BB">
        <w:rPr>
          <w:rFonts w:ascii="Arial" w:hAnsi="Arial" w:cs="Arial"/>
        </w:rPr>
        <w:t xml:space="preserve"> it</w:t>
      </w:r>
      <w:r w:rsidRPr="00D574CA">
        <w:rPr>
          <w:rFonts w:ascii="Arial" w:hAnsi="Arial" w:cs="Arial"/>
        </w:rPr>
        <w:t xml:space="preserve"> </w:t>
      </w:r>
      <w:r>
        <w:rPr>
          <w:rFonts w:ascii="Arial" w:hAnsi="Arial" w:cs="Arial"/>
        </w:rPr>
        <w:br/>
      </w:r>
      <w:r w:rsidRPr="00D574CA">
        <w:rPr>
          <w:rFonts w:ascii="Arial" w:hAnsi="Arial" w:cs="Arial"/>
          <w:u w:val="single"/>
        </w:rPr>
        <w:t xml:space="preserve">                                                               </w:t>
      </w:r>
      <w:r w:rsidRPr="00D574CA">
        <w:rPr>
          <w:rFonts w:ascii="Arial" w:hAnsi="Arial" w:cs="Arial"/>
        </w:rPr>
        <w:t xml:space="preserve"> </w:t>
      </w:r>
      <w:r w:rsidRPr="00ED09BB">
        <w:rPr>
          <w:rFonts w:ascii="Arial" w:hAnsi="Arial" w:cs="Arial"/>
        </w:rPr>
        <w:t>to your teacher.</w:t>
      </w:r>
    </w:p>
    <w:p w:rsidR="00ED09BB" w:rsidRPr="00ED09BB" w:rsidRDefault="00ED09BB" w:rsidP="00ED09BB">
      <w:pPr>
        <w:pStyle w:val="ExercisesHUB"/>
        <w:spacing w:before="28" w:line="360" w:lineRule="auto"/>
        <w:ind w:left="-280" w:hanging="308"/>
        <w:rPr>
          <w:rFonts w:ascii="Arial" w:hAnsi="Arial" w:cs="Arial"/>
        </w:rPr>
      </w:pPr>
      <w:r w:rsidRPr="00ED09BB">
        <w:rPr>
          <w:rFonts w:ascii="Arial" w:hAnsi="Arial" w:cs="Arial"/>
        </w:rPr>
        <w:t>3.</w:t>
      </w:r>
      <w:r w:rsidRPr="00ED09BB">
        <w:rPr>
          <w:rFonts w:ascii="Arial" w:hAnsi="Arial" w:cs="Arial"/>
        </w:rPr>
        <w:tab/>
        <w:t>How will he</w:t>
      </w:r>
      <w:r w:rsidRPr="00D574CA">
        <w:rPr>
          <w:rFonts w:ascii="Arial" w:hAnsi="Arial" w:cs="Arial"/>
        </w:rPr>
        <w:t xml:space="preserve"> </w:t>
      </w:r>
      <w:r w:rsidRPr="00D574CA">
        <w:rPr>
          <w:rFonts w:ascii="Arial" w:hAnsi="Arial" w:cs="Arial"/>
          <w:u w:val="single"/>
        </w:rPr>
        <w:t xml:space="preserve">                                                               </w:t>
      </w:r>
      <w:r w:rsidRPr="00D574CA">
        <w:rPr>
          <w:rFonts w:ascii="Arial" w:hAnsi="Arial" w:cs="Arial"/>
        </w:rPr>
        <w:t xml:space="preserve"> </w:t>
      </w:r>
      <w:r w:rsidRPr="00ED09BB">
        <w:rPr>
          <w:rFonts w:ascii="Arial" w:hAnsi="Arial" w:cs="Arial"/>
        </w:rPr>
        <w:t>if he never gets out of bed?</w:t>
      </w:r>
      <w:bookmarkStart w:id="0" w:name="_GoBack"/>
      <w:bookmarkEnd w:id="0"/>
    </w:p>
    <w:p w:rsidR="00ED09BB" w:rsidRPr="00ED09BB" w:rsidRDefault="00ED09BB" w:rsidP="00ED09BB">
      <w:pPr>
        <w:pStyle w:val="ExercisesHUB"/>
        <w:spacing w:before="28" w:line="360" w:lineRule="auto"/>
        <w:ind w:left="-280" w:hanging="308"/>
        <w:rPr>
          <w:rFonts w:ascii="Arial" w:hAnsi="Arial" w:cs="Arial"/>
        </w:rPr>
      </w:pPr>
      <w:r w:rsidRPr="00ED09BB">
        <w:rPr>
          <w:rFonts w:ascii="Arial" w:hAnsi="Arial" w:cs="Arial"/>
        </w:rPr>
        <w:t>4.</w:t>
      </w:r>
      <w:r w:rsidRPr="00ED09BB">
        <w:rPr>
          <w:rFonts w:ascii="Arial" w:hAnsi="Arial" w:cs="Arial"/>
        </w:rPr>
        <w:tab/>
        <w:t>I have classes every morning, so I am only looking for a(n)</w:t>
      </w:r>
      <w:r w:rsidRPr="00D574CA">
        <w:rPr>
          <w:rFonts w:ascii="Arial" w:hAnsi="Arial" w:cs="Arial"/>
        </w:rPr>
        <w:t xml:space="preserve"> </w:t>
      </w:r>
      <w:r w:rsidRPr="00D574CA">
        <w:rPr>
          <w:rFonts w:ascii="Arial" w:hAnsi="Arial" w:cs="Arial"/>
          <w:u w:val="single"/>
        </w:rPr>
        <w:t xml:space="preserve">                                                               </w:t>
      </w:r>
      <w:r w:rsidRPr="00ED09BB">
        <w:rPr>
          <w:rFonts w:ascii="Arial" w:hAnsi="Arial" w:cs="Arial"/>
        </w:rPr>
        <w:t>.</w:t>
      </w:r>
    </w:p>
    <w:p w:rsidR="00ED09BB" w:rsidRPr="00ED09BB" w:rsidRDefault="00ED09BB" w:rsidP="00ED09BB">
      <w:pPr>
        <w:pStyle w:val="ExercisesHUB"/>
        <w:spacing w:before="28" w:line="360" w:lineRule="auto"/>
        <w:ind w:left="-280" w:hanging="308"/>
        <w:rPr>
          <w:rFonts w:ascii="Arial" w:hAnsi="Arial" w:cs="Arial"/>
        </w:rPr>
      </w:pPr>
      <w:r w:rsidRPr="00ED09BB">
        <w:rPr>
          <w:rFonts w:ascii="Arial" w:hAnsi="Arial" w:cs="Arial"/>
        </w:rPr>
        <w:t>5.</w:t>
      </w:r>
      <w:r w:rsidRPr="00ED09BB">
        <w:rPr>
          <w:rFonts w:ascii="Arial" w:hAnsi="Arial" w:cs="Arial"/>
        </w:rPr>
        <w:tab/>
        <w:t>Tomorrow I will</w:t>
      </w:r>
      <w:r w:rsidRPr="00D574CA">
        <w:rPr>
          <w:rFonts w:ascii="Arial" w:hAnsi="Arial" w:cs="Arial"/>
        </w:rPr>
        <w:t xml:space="preserve"> </w:t>
      </w:r>
      <w:r w:rsidRPr="00D574CA">
        <w:rPr>
          <w:rFonts w:ascii="Arial" w:hAnsi="Arial" w:cs="Arial"/>
          <w:u w:val="single"/>
        </w:rPr>
        <w:t xml:space="preserve">                                                               </w:t>
      </w:r>
      <w:r w:rsidRPr="00D574CA">
        <w:rPr>
          <w:rFonts w:ascii="Arial" w:hAnsi="Arial" w:cs="Arial"/>
        </w:rPr>
        <w:t xml:space="preserve"> </w:t>
      </w:r>
      <w:r w:rsidRPr="00ED09BB">
        <w:rPr>
          <w:rFonts w:ascii="Arial" w:hAnsi="Arial" w:cs="Arial"/>
        </w:rPr>
        <w:t>our winter clothes to wash before winter comes.</w:t>
      </w:r>
    </w:p>
    <w:p w:rsidR="00ED09BB" w:rsidRPr="00ED09BB" w:rsidRDefault="008B2288" w:rsidP="00ED09BB">
      <w:pPr>
        <w:tabs>
          <w:tab w:val="left" w:pos="240"/>
        </w:tabs>
        <w:suppressAutoHyphens w:val="0"/>
        <w:autoSpaceDE w:val="0"/>
        <w:autoSpaceDN w:val="0"/>
        <w:adjustRightInd w:val="0"/>
        <w:spacing w:line="360" w:lineRule="auto"/>
        <w:ind w:left="-280" w:hanging="308"/>
        <w:textAlignment w:val="center"/>
        <w:rPr>
          <w:rFonts w:ascii="Arial" w:hAnsi="Arial" w:cs="Arial"/>
          <w:b/>
          <w:color w:val="000000"/>
          <w:spacing w:val="4"/>
          <w:sz w:val="20"/>
          <w:szCs w:val="20"/>
          <w:lang w:eastAsia="el-GR"/>
        </w:rPr>
      </w:pPr>
      <w:r>
        <w:rPr>
          <w:rFonts w:ascii="Stag Sans Book" w:hAnsi="Stag Sans Book" w:cs="Stag Sans Book"/>
          <w:noProof/>
          <w:lang w:val="el-GR"/>
        </w:rPr>
        <w:pict>
          <v:group id="_x0000_s1614" style="position:absolute;left:0;text-align:left;margin-left:335.4pt;margin-top:25.25pt;width:79.2pt;height:21.35pt;z-index:251674624;mso-wrap-distance-left:0;mso-wrap-distance-right:0" coordorigin="6859,73" coordsize="1584,427">
            <o:lock v:ext="edit" text="t"/>
            <v:rect id="_x0000_s1615" style="position:absolute;left:7599;top:75;width:425;height:425;v-text-anchor:middle" fillcolor="#ddd" strokeweight=".18mm">
              <v:fill color2="#222"/>
            </v:rect>
            <v:shape id="_x0000_s1616" type="#_x0000_t202" style="position:absolute;left:8018;top:73;width:425;height:425;v-text-anchor:middle" fillcolor="#ddd" strokeweight=".18mm">
              <v:fill color2="#222"/>
              <v:textbox style="mso-next-textbox:#_x0000_s1616;mso-rotate-with-shape:t" inset="0,,0">
                <w:txbxContent>
                  <w:p w:rsidR="00AB140F" w:rsidRDefault="00ED09BB" w:rsidP="001C090B">
                    <w:pPr>
                      <w:ind w:right="-21"/>
                      <w:jc w:val="center"/>
                      <w:rPr>
                        <w:rFonts w:ascii="Arial" w:hAnsi="Arial" w:cs="Arial"/>
                        <w:b/>
                        <w:sz w:val="22"/>
                        <w:lang w:val="en-US"/>
                      </w:rPr>
                    </w:pPr>
                    <w:r>
                      <w:rPr>
                        <w:rFonts w:ascii="Arial" w:hAnsi="Arial" w:cs="Arial"/>
                        <w:b/>
                        <w:sz w:val="22"/>
                        <w:lang w:val="en-US"/>
                      </w:rPr>
                      <w:t>12</w:t>
                    </w:r>
                  </w:p>
                </w:txbxContent>
              </v:textbox>
            </v:shape>
            <v:shape id="_x0000_s1617" type="#_x0000_t202" style="position:absolute;left:6859;top:73;width:740;height:425;v-text-anchor:middle" filled="f" strokeweight=".18mm">
              <v:textbox style="mso-next-textbox:#_x0000_s1617;mso-rotate-with-shape:t" inset="0,,0">
                <w:txbxContent>
                  <w:p w:rsidR="00AB140F" w:rsidRPr="005E6EC3" w:rsidRDefault="00AB140F" w:rsidP="001C090B">
                    <w:pPr>
                      <w:jc w:val="center"/>
                      <w:rPr>
                        <w:rFonts w:ascii="Arial" w:hAnsi="Arial" w:cs="Arial"/>
                        <w:color w:val="000000"/>
                        <w:sz w:val="20"/>
                        <w:lang w:val="en-US"/>
                      </w:rPr>
                    </w:pPr>
                    <w:r>
                      <w:rPr>
                        <w:rFonts w:ascii="Arial" w:hAnsi="Arial" w:cs="Arial"/>
                        <w:color w:val="000000"/>
                        <w:sz w:val="20"/>
                      </w:rPr>
                      <w:t>score</w:t>
                    </w:r>
                  </w:p>
                </w:txbxContent>
              </v:textbox>
            </v:shape>
          </v:group>
        </w:pict>
      </w:r>
      <w:r w:rsidR="00ED09BB" w:rsidRPr="00ED09BB">
        <w:rPr>
          <w:rFonts w:ascii="Arial" w:hAnsi="Arial" w:cs="Arial"/>
          <w:sz w:val="20"/>
          <w:szCs w:val="20"/>
        </w:rPr>
        <w:t>6.</w:t>
      </w:r>
      <w:r w:rsidR="00ED09BB" w:rsidRPr="00ED09BB">
        <w:rPr>
          <w:rFonts w:ascii="Arial" w:hAnsi="Arial" w:cs="Arial"/>
          <w:sz w:val="20"/>
          <w:szCs w:val="20"/>
        </w:rPr>
        <w:tab/>
        <w:t>I don’t know if I will go to the game.</w:t>
      </w:r>
      <w:r w:rsidR="00ED09BB" w:rsidRPr="00D574CA">
        <w:rPr>
          <w:rFonts w:ascii="Arial" w:hAnsi="Arial" w:cs="Arial"/>
        </w:rPr>
        <w:t xml:space="preserve"> </w:t>
      </w:r>
      <w:r w:rsidR="00ED09BB" w:rsidRPr="00D574CA">
        <w:rPr>
          <w:rFonts w:ascii="Arial" w:hAnsi="Arial" w:cs="Arial"/>
          <w:u w:val="single"/>
        </w:rPr>
        <w:t xml:space="preserve">                                                               </w:t>
      </w:r>
      <w:r w:rsidR="00ED09BB" w:rsidRPr="00ED09BB">
        <w:rPr>
          <w:rFonts w:ascii="Arial" w:hAnsi="Arial" w:cs="Arial"/>
          <w:sz w:val="20"/>
          <w:szCs w:val="20"/>
        </w:rPr>
        <w:t>. What’s the weather going to be like?</w:t>
      </w:r>
    </w:p>
    <w:p w:rsidR="00ED09BB" w:rsidRDefault="00ED09BB" w:rsidP="003B3D02">
      <w:pPr>
        <w:tabs>
          <w:tab w:val="left" w:pos="240"/>
        </w:tabs>
        <w:suppressAutoHyphens w:val="0"/>
        <w:autoSpaceDE w:val="0"/>
        <w:autoSpaceDN w:val="0"/>
        <w:adjustRightInd w:val="0"/>
        <w:spacing w:line="288" w:lineRule="auto"/>
        <w:textAlignment w:val="center"/>
        <w:rPr>
          <w:rFonts w:ascii="Arial" w:hAnsi="Arial" w:cs="Arial"/>
          <w:b/>
          <w:color w:val="000000"/>
          <w:spacing w:val="4"/>
          <w:sz w:val="20"/>
          <w:szCs w:val="20"/>
          <w:lang w:eastAsia="el-GR"/>
        </w:rPr>
      </w:pPr>
    </w:p>
    <w:p w:rsidR="00ED09BB" w:rsidRDefault="00ED09BB" w:rsidP="003B3D02">
      <w:pPr>
        <w:tabs>
          <w:tab w:val="left" w:pos="240"/>
        </w:tabs>
        <w:suppressAutoHyphens w:val="0"/>
        <w:autoSpaceDE w:val="0"/>
        <w:autoSpaceDN w:val="0"/>
        <w:adjustRightInd w:val="0"/>
        <w:spacing w:line="288" w:lineRule="auto"/>
        <w:textAlignment w:val="center"/>
        <w:rPr>
          <w:rFonts w:ascii="Arial" w:hAnsi="Arial" w:cs="Arial"/>
          <w:b/>
          <w:color w:val="000000"/>
          <w:spacing w:val="4"/>
          <w:sz w:val="20"/>
          <w:szCs w:val="20"/>
          <w:lang w:eastAsia="el-GR"/>
        </w:rPr>
      </w:pPr>
    </w:p>
    <w:p w:rsidR="001C4E82" w:rsidRPr="009B0759" w:rsidRDefault="000578AF" w:rsidP="00BD4508">
      <w:pPr>
        <w:tabs>
          <w:tab w:val="left" w:pos="240"/>
        </w:tabs>
        <w:suppressAutoHyphens w:val="0"/>
        <w:autoSpaceDE w:val="0"/>
        <w:autoSpaceDN w:val="0"/>
        <w:adjustRightInd w:val="0"/>
        <w:spacing w:line="440" w:lineRule="exact"/>
        <w:ind w:left="-644"/>
        <w:textAlignment w:val="center"/>
        <w:rPr>
          <w:rFonts w:ascii="Arial" w:hAnsi="Arial" w:cs="Arial"/>
          <w:b/>
          <w:color w:val="000000"/>
          <w:spacing w:val="4"/>
          <w:sz w:val="20"/>
          <w:szCs w:val="20"/>
          <w:lang w:eastAsia="el-GR"/>
        </w:rPr>
      </w:pPr>
      <w:r>
        <w:rPr>
          <w:rFonts w:ascii="Arial" w:hAnsi="Arial" w:cs="Arial"/>
          <w:b/>
          <w:bCs/>
          <w:color w:val="000000"/>
          <w:spacing w:val="4"/>
          <w:sz w:val="32"/>
          <w:szCs w:val="32"/>
          <w:lang w:val="en-US" w:eastAsia="el-GR"/>
        </w:rPr>
        <w:lastRenderedPageBreak/>
        <w:t>GRAMMAR</w:t>
      </w:r>
    </w:p>
    <w:p w:rsidR="006C4F3C" w:rsidRPr="00361B94" w:rsidRDefault="006C4F3C" w:rsidP="00BD4508">
      <w:pPr>
        <w:tabs>
          <w:tab w:val="left" w:pos="-851"/>
        </w:tabs>
        <w:suppressAutoHyphens w:val="0"/>
        <w:autoSpaceDE w:val="0"/>
        <w:autoSpaceDN w:val="0"/>
        <w:adjustRightInd w:val="0"/>
        <w:ind w:left="-644"/>
        <w:textAlignment w:val="center"/>
        <w:rPr>
          <w:rFonts w:ascii="Arial" w:hAnsi="Arial" w:cs="Arial"/>
          <w:b/>
          <w:color w:val="000000"/>
          <w:spacing w:val="2"/>
          <w:sz w:val="22"/>
          <w:szCs w:val="22"/>
          <w:lang w:val="en-US" w:eastAsia="el-GR"/>
        </w:rPr>
      </w:pPr>
    </w:p>
    <w:p w:rsidR="008948E1" w:rsidRPr="008948E1" w:rsidRDefault="008948E1" w:rsidP="008948E1">
      <w:pPr>
        <w:pStyle w:val="RUBRICSHUB"/>
        <w:spacing w:line="360" w:lineRule="auto"/>
        <w:ind w:left="-616"/>
        <w:rPr>
          <w:rFonts w:ascii="Arial" w:hAnsi="Arial" w:cs="Arial"/>
          <w:b/>
          <w:sz w:val="22"/>
          <w:szCs w:val="22"/>
        </w:rPr>
      </w:pPr>
      <w:r w:rsidRPr="008948E1">
        <w:rPr>
          <w:rFonts w:ascii="Arial" w:hAnsi="Arial" w:cs="Arial"/>
          <w:b/>
          <w:sz w:val="22"/>
          <w:szCs w:val="22"/>
        </w:rPr>
        <w:t xml:space="preserve">A. Complete with </w:t>
      </w:r>
      <w:r w:rsidRPr="008948E1">
        <w:rPr>
          <w:rFonts w:ascii="Arial" w:hAnsi="Arial" w:cs="Arial"/>
          <w:b/>
          <w:i/>
          <w:iCs/>
          <w:sz w:val="22"/>
          <w:szCs w:val="22"/>
        </w:rPr>
        <w:t>both</w:t>
      </w:r>
      <w:r w:rsidRPr="008948E1">
        <w:rPr>
          <w:rFonts w:ascii="Arial" w:hAnsi="Arial" w:cs="Arial"/>
          <w:b/>
          <w:sz w:val="22"/>
          <w:szCs w:val="22"/>
        </w:rPr>
        <w:t xml:space="preserve">, </w:t>
      </w:r>
      <w:r w:rsidRPr="008948E1">
        <w:rPr>
          <w:rFonts w:ascii="Arial" w:hAnsi="Arial" w:cs="Arial"/>
          <w:b/>
          <w:i/>
          <w:iCs/>
          <w:sz w:val="22"/>
          <w:szCs w:val="22"/>
        </w:rPr>
        <w:t>all</w:t>
      </w:r>
      <w:r w:rsidRPr="008948E1">
        <w:rPr>
          <w:rFonts w:ascii="Arial" w:hAnsi="Arial" w:cs="Arial"/>
          <w:b/>
          <w:sz w:val="22"/>
          <w:szCs w:val="22"/>
        </w:rPr>
        <w:t>,</w:t>
      </w:r>
      <w:r w:rsidRPr="008948E1">
        <w:rPr>
          <w:rFonts w:ascii="Arial" w:hAnsi="Arial" w:cs="Arial"/>
          <w:b/>
          <w:i/>
          <w:iCs/>
          <w:sz w:val="22"/>
          <w:szCs w:val="22"/>
        </w:rPr>
        <w:t xml:space="preserve"> neither</w:t>
      </w:r>
      <w:r w:rsidRPr="008948E1">
        <w:rPr>
          <w:rFonts w:ascii="Arial" w:hAnsi="Arial" w:cs="Arial"/>
          <w:b/>
          <w:sz w:val="22"/>
          <w:szCs w:val="22"/>
        </w:rPr>
        <w:t xml:space="preserve">, or </w:t>
      </w:r>
      <w:r w:rsidRPr="008948E1">
        <w:rPr>
          <w:rFonts w:ascii="Arial" w:hAnsi="Arial" w:cs="Arial"/>
          <w:b/>
          <w:i/>
          <w:iCs/>
          <w:sz w:val="22"/>
          <w:szCs w:val="22"/>
        </w:rPr>
        <w:t>none</w:t>
      </w:r>
      <w:r w:rsidRPr="008948E1">
        <w:rPr>
          <w:rFonts w:ascii="Arial" w:hAnsi="Arial" w:cs="Arial"/>
          <w:b/>
          <w:sz w:val="22"/>
          <w:szCs w:val="22"/>
        </w:rPr>
        <w:t>.</w:t>
      </w:r>
    </w:p>
    <w:p w:rsidR="008948E1" w:rsidRPr="008948E1" w:rsidRDefault="008948E1" w:rsidP="008948E1">
      <w:pPr>
        <w:pStyle w:val="ExercisesHUB"/>
        <w:tabs>
          <w:tab w:val="left" w:pos="1580"/>
          <w:tab w:val="left" w:pos="2940"/>
        </w:tabs>
        <w:spacing w:before="113" w:line="360" w:lineRule="auto"/>
        <w:ind w:left="-294" w:hanging="308"/>
        <w:rPr>
          <w:rFonts w:ascii="Arial" w:hAnsi="Arial" w:cs="Arial"/>
        </w:rPr>
      </w:pPr>
      <w:r w:rsidRPr="008948E1">
        <w:rPr>
          <w:rFonts w:ascii="Arial" w:hAnsi="Arial" w:cs="Arial"/>
        </w:rPr>
        <w:t>1.</w:t>
      </w:r>
      <w:r w:rsidRPr="008948E1">
        <w:rPr>
          <w:rFonts w:ascii="Arial" w:hAnsi="Arial" w:cs="Arial"/>
        </w:rPr>
        <w:tab/>
        <w:t>Olivia and Tina like going to the movie theater together.</w:t>
      </w:r>
      <w:r w:rsidRPr="00D574CA">
        <w:rPr>
          <w:rFonts w:ascii="Arial" w:hAnsi="Arial" w:cs="Arial"/>
        </w:rPr>
        <w:t xml:space="preserve"> </w:t>
      </w:r>
      <w:r w:rsidRPr="00D574CA">
        <w:rPr>
          <w:rFonts w:ascii="Arial" w:hAnsi="Arial" w:cs="Arial"/>
          <w:u w:val="single"/>
        </w:rPr>
        <w:t xml:space="preserve">                                                               </w:t>
      </w:r>
      <w:r w:rsidRPr="00D574CA">
        <w:rPr>
          <w:rFonts w:ascii="Arial" w:hAnsi="Arial" w:cs="Arial"/>
        </w:rPr>
        <w:t xml:space="preserve"> </w:t>
      </w:r>
      <w:r w:rsidRPr="008948E1">
        <w:rPr>
          <w:rFonts w:ascii="Arial" w:hAnsi="Arial" w:cs="Arial"/>
        </w:rPr>
        <w:t>of them like adventure movies.</w:t>
      </w:r>
    </w:p>
    <w:p w:rsidR="008948E1" w:rsidRPr="008948E1" w:rsidRDefault="008948E1" w:rsidP="008948E1">
      <w:pPr>
        <w:pStyle w:val="ExercisesHUB"/>
        <w:tabs>
          <w:tab w:val="left" w:pos="1580"/>
          <w:tab w:val="left" w:pos="2940"/>
        </w:tabs>
        <w:spacing w:before="113" w:line="360" w:lineRule="auto"/>
        <w:ind w:left="-294" w:hanging="308"/>
        <w:rPr>
          <w:rFonts w:ascii="Arial" w:hAnsi="Arial" w:cs="Arial"/>
        </w:rPr>
      </w:pPr>
      <w:r w:rsidRPr="008948E1">
        <w:rPr>
          <w:rFonts w:ascii="Arial" w:hAnsi="Arial" w:cs="Arial"/>
        </w:rPr>
        <w:t>2.</w:t>
      </w:r>
      <w:r w:rsidRPr="008948E1">
        <w:rPr>
          <w:rFonts w:ascii="Arial" w:hAnsi="Arial" w:cs="Arial"/>
        </w:rPr>
        <w:tab/>
        <w:t>All my friends have cell phones but</w:t>
      </w:r>
      <w:r>
        <w:rPr>
          <w:rFonts w:ascii="Arial" w:hAnsi="Arial" w:cs="Arial"/>
        </w:rPr>
        <w:t xml:space="preserve"> </w:t>
      </w:r>
      <w:r w:rsidRPr="00D574CA">
        <w:rPr>
          <w:rFonts w:ascii="Arial" w:hAnsi="Arial" w:cs="Arial"/>
          <w:u w:val="single"/>
        </w:rPr>
        <w:t xml:space="preserve">                                                               </w:t>
      </w:r>
      <w:r>
        <w:rPr>
          <w:rFonts w:ascii="Arial" w:hAnsi="Arial" w:cs="Arial"/>
        </w:rPr>
        <w:t xml:space="preserve"> </w:t>
      </w:r>
      <w:r w:rsidRPr="008948E1">
        <w:rPr>
          <w:rFonts w:ascii="Arial" w:hAnsi="Arial" w:cs="Arial"/>
        </w:rPr>
        <w:t>of them have one with a camera.</w:t>
      </w:r>
    </w:p>
    <w:p w:rsidR="008948E1" w:rsidRPr="008948E1" w:rsidRDefault="008948E1" w:rsidP="008948E1">
      <w:pPr>
        <w:pStyle w:val="ExercisesHUB"/>
        <w:tabs>
          <w:tab w:val="left" w:pos="1580"/>
          <w:tab w:val="left" w:pos="2940"/>
        </w:tabs>
        <w:spacing w:before="113" w:line="360" w:lineRule="auto"/>
        <w:ind w:left="-294" w:hanging="308"/>
        <w:rPr>
          <w:rFonts w:ascii="Arial" w:hAnsi="Arial" w:cs="Arial"/>
        </w:rPr>
      </w:pPr>
      <w:r w:rsidRPr="008948E1">
        <w:rPr>
          <w:rFonts w:ascii="Arial" w:hAnsi="Arial" w:cs="Arial"/>
        </w:rPr>
        <w:t>3.</w:t>
      </w:r>
      <w:r w:rsidRPr="008948E1">
        <w:rPr>
          <w:rFonts w:ascii="Arial" w:hAnsi="Arial" w:cs="Arial"/>
        </w:rPr>
        <w:tab/>
        <w:t>Tom, Mike and Fiona enjoy going to theme parks. They</w:t>
      </w:r>
      <w:r w:rsidRPr="00D574CA">
        <w:rPr>
          <w:rFonts w:ascii="Arial" w:hAnsi="Arial" w:cs="Arial"/>
        </w:rPr>
        <w:t xml:space="preserve"> </w:t>
      </w:r>
      <w:r w:rsidRPr="00D574CA">
        <w:rPr>
          <w:rFonts w:ascii="Arial" w:hAnsi="Arial" w:cs="Arial"/>
          <w:u w:val="single"/>
        </w:rPr>
        <w:t xml:space="preserve">                                                               </w:t>
      </w:r>
      <w:r w:rsidRPr="00D574CA">
        <w:rPr>
          <w:rFonts w:ascii="Arial" w:hAnsi="Arial" w:cs="Arial"/>
        </w:rPr>
        <w:t xml:space="preserve"> </w:t>
      </w:r>
      <w:r w:rsidRPr="008948E1">
        <w:rPr>
          <w:rFonts w:ascii="Arial" w:hAnsi="Arial" w:cs="Arial"/>
        </w:rPr>
        <w:t>love roller coasters.</w:t>
      </w:r>
    </w:p>
    <w:p w:rsidR="008948E1" w:rsidRPr="008948E1" w:rsidRDefault="008948E1" w:rsidP="008948E1">
      <w:pPr>
        <w:pStyle w:val="ExercisesHUB"/>
        <w:tabs>
          <w:tab w:val="left" w:pos="1580"/>
          <w:tab w:val="left" w:pos="2940"/>
        </w:tabs>
        <w:spacing w:before="113" w:line="360" w:lineRule="auto"/>
        <w:ind w:left="-294" w:hanging="308"/>
        <w:rPr>
          <w:rFonts w:ascii="Arial" w:hAnsi="Arial" w:cs="Arial"/>
        </w:rPr>
      </w:pPr>
      <w:r w:rsidRPr="008948E1">
        <w:rPr>
          <w:rFonts w:ascii="Arial" w:hAnsi="Arial" w:cs="Arial"/>
        </w:rPr>
        <w:t>4.</w:t>
      </w:r>
      <w:r w:rsidRPr="008948E1">
        <w:rPr>
          <w:rFonts w:ascii="Arial" w:hAnsi="Arial" w:cs="Arial"/>
        </w:rPr>
        <w:tab/>
        <w:t>My parents watch TV every evening but</w:t>
      </w:r>
      <w:r w:rsidRPr="00D574CA">
        <w:rPr>
          <w:rFonts w:ascii="Arial" w:hAnsi="Arial" w:cs="Arial"/>
        </w:rPr>
        <w:t xml:space="preserve"> </w:t>
      </w:r>
      <w:r w:rsidRPr="00D574CA">
        <w:rPr>
          <w:rFonts w:ascii="Arial" w:hAnsi="Arial" w:cs="Arial"/>
          <w:u w:val="single"/>
        </w:rPr>
        <w:t xml:space="preserve">                                                               </w:t>
      </w:r>
      <w:r w:rsidRPr="00D574CA">
        <w:rPr>
          <w:rFonts w:ascii="Arial" w:hAnsi="Arial" w:cs="Arial"/>
        </w:rPr>
        <w:t xml:space="preserve"> </w:t>
      </w:r>
      <w:r w:rsidRPr="008948E1">
        <w:rPr>
          <w:rFonts w:ascii="Arial" w:hAnsi="Arial" w:cs="Arial"/>
        </w:rPr>
        <w:t>of them watches the news.</w:t>
      </w:r>
    </w:p>
    <w:p w:rsidR="008948E1" w:rsidRPr="008948E1" w:rsidRDefault="008948E1" w:rsidP="008948E1">
      <w:pPr>
        <w:pStyle w:val="ExercisesHUB"/>
        <w:tabs>
          <w:tab w:val="left" w:pos="1580"/>
          <w:tab w:val="left" w:pos="2940"/>
        </w:tabs>
        <w:spacing w:before="113" w:line="360" w:lineRule="auto"/>
        <w:ind w:left="-294" w:hanging="308"/>
        <w:rPr>
          <w:rFonts w:ascii="Arial" w:hAnsi="Arial" w:cs="Arial"/>
        </w:rPr>
      </w:pPr>
      <w:r w:rsidRPr="008948E1">
        <w:rPr>
          <w:rFonts w:ascii="Arial" w:hAnsi="Arial" w:cs="Arial"/>
        </w:rPr>
        <w:t>5.</w:t>
      </w:r>
      <w:r w:rsidRPr="008948E1">
        <w:rPr>
          <w:rFonts w:ascii="Arial" w:hAnsi="Arial" w:cs="Arial"/>
        </w:rPr>
        <w:tab/>
        <w:t>I have a new red jacket and my sister has a new green jacket. They’re</w:t>
      </w:r>
      <w:r>
        <w:rPr>
          <w:rFonts w:ascii="Arial" w:hAnsi="Arial" w:cs="Arial"/>
        </w:rPr>
        <w:br/>
      </w:r>
      <w:r w:rsidRPr="00D574CA">
        <w:rPr>
          <w:rFonts w:ascii="Arial" w:hAnsi="Arial" w:cs="Arial"/>
          <w:u w:val="single"/>
        </w:rPr>
        <w:t xml:space="preserve">                                                               </w:t>
      </w:r>
      <w:r w:rsidRPr="00D574CA">
        <w:rPr>
          <w:rFonts w:ascii="Arial" w:hAnsi="Arial" w:cs="Arial"/>
        </w:rPr>
        <w:t xml:space="preserve"> </w:t>
      </w:r>
      <w:r w:rsidRPr="008948E1">
        <w:rPr>
          <w:rFonts w:ascii="Arial" w:hAnsi="Arial" w:cs="Arial"/>
        </w:rPr>
        <w:t>made of leather.</w:t>
      </w:r>
    </w:p>
    <w:p w:rsidR="009B0759" w:rsidRDefault="008B2288" w:rsidP="008948E1">
      <w:pPr>
        <w:tabs>
          <w:tab w:val="left" w:pos="-851"/>
        </w:tabs>
        <w:autoSpaceDE w:val="0"/>
        <w:autoSpaceDN w:val="0"/>
        <w:adjustRightInd w:val="0"/>
        <w:spacing w:before="85" w:line="360" w:lineRule="auto"/>
        <w:ind w:left="-294" w:hanging="308"/>
        <w:textAlignment w:val="center"/>
        <w:rPr>
          <w:rFonts w:ascii="Arial" w:hAnsi="Arial" w:cs="Arial"/>
          <w:color w:val="000000"/>
          <w:spacing w:val="4"/>
          <w:sz w:val="20"/>
          <w:szCs w:val="20"/>
          <w:lang w:eastAsia="el-GR"/>
        </w:rPr>
      </w:pPr>
      <w:r>
        <w:rPr>
          <w:rFonts w:ascii="Stag Sans Book" w:hAnsi="Stag Sans Book" w:cs="Stag Sans Book"/>
          <w:noProof/>
          <w:lang w:val="el-GR"/>
        </w:rPr>
        <w:pict>
          <v:group id="_x0000_s1630" style="position:absolute;left:0;text-align:left;margin-left:335.4pt;margin-top:27.3pt;width:79.2pt;height:21.35pt;z-index:251679744;mso-wrap-distance-left:0;mso-wrap-distance-right:0" coordorigin="6859,73" coordsize="1584,427">
            <o:lock v:ext="edit" text="t"/>
            <v:rect id="_x0000_s1631" style="position:absolute;left:7599;top:75;width:425;height:425;v-text-anchor:middle" fillcolor="#ddd" strokeweight=".18mm">
              <v:fill color2="#222"/>
            </v:rect>
            <v:shape id="_x0000_s1632" type="#_x0000_t202" style="position:absolute;left:8018;top:73;width:425;height:425;v-text-anchor:middle" fillcolor="#ddd" strokeweight=".18mm">
              <v:fill color2="#222"/>
              <v:textbox style="mso-next-textbox:#_x0000_s1632;mso-rotate-with-shape:t" inset="0,,0">
                <w:txbxContent>
                  <w:p w:rsidR="00AB140F" w:rsidRPr="00934C13" w:rsidRDefault="00934C13" w:rsidP="00DC0201">
                    <w:pPr>
                      <w:ind w:right="-21"/>
                      <w:jc w:val="center"/>
                      <w:rPr>
                        <w:rFonts w:ascii="Arial" w:hAnsi="Arial" w:cs="Arial"/>
                        <w:b/>
                        <w:sz w:val="22"/>
                        <w:lang w:val="en-US"/>
                      </w:rPr>
                    </w:pPr>
                    <w:r>
                      <w:rPr>
                        <w:rFonts w:ascii="Arial" w:hAnsi="Arial" w:cs="Arial"/>
                        <w:b/>
                        <w:sz w:val="22"/>
                        <w:lang w:val="en-US"/>
                      </w:rPr>
                      <w:t>6</w:t>
                    </w:r>
                  </w:p>
                </w:txbxContent>
              </v:textbox>
            </v:shape>
            <v:shape id="_x0000_s1633" type="#_x0000_t202" style="position:absolute;left:6859;top:73;width:740;height:425;v-text-anchor:middle" filled="f" strokeweight=".18mm">
              <v:textbox style="mso-next-textbox:#_x0000_s1633;mso-rotate-with-shape:t" inset="0,,0">
                <w:txbxContent>
                  <w:p w:rsidR="00AB140F" w:rsidRPr="005E6EC3" w:rsidRDefault="00AB140F" w:rsidP="00DC0201">
                    <w:pPr>
                      <w:jc w:val="center"/>
                      <w:rPr>
                        <w:rFonts w:ascii="Arial" w:hAnsi="Arial" w:cs="Arial"/>
                        <w:color w:val="000000"/>
                        <w:sz w:val="20"/>
                        <w:lang w:val="en-US"/>
                      </w:rPr>
                    </w:pPr>
                    <w:r>
                      <w:rPr>
                        <w:rFonts w:ascii="Arial" w:hAnsi="Arial" w:cs="Arial"/>
                        <w:color w:val="000000"/>
                        <w:sz w:val="20"/>
                      </w:rPr>
                      <w:t>score</w:t>
                    </w:r>
                  </w:p>
                </w:txbxContent>
              </v:textbox>
            </v:shape>
          </v:group>
        </w:pict>
      </w:r>
      <w:r w:rsidR="008948E1" w:rsidRPr="008948E1">
        <w:rPr>
          <w:rFonts w:ascii="Arial" w:hAnsi="Arial" w:cs="Arial"/>
          <w:sz w:val="20"/>
          <w:szCs w:val="20"/>
        </w:rPr>
        <w:t>6.</w:t>
      </w:r>
      <w:r w:rsidR="008948E1" w:rsidRPr="008948E1">
        <w:rPr>
          <w:rFonts w:ascii="Arial" w:hAnsi="Arial" w:cs="Arial"/>
          <w:sz w:val="20"/>
          <w:szCs w:val="20"/>
        </w:rPr>
        <w:tab/>
        <w:t>Jake and Mary are going to take part in the school play.</w:t>
      </w:r>
      <w:r w:rsidR="008948E1" w:rsidRPr="00D574CA">
        <w:rPr>
          <w:rFonts w:ascii="Arial" w:hAnsi="Arial" w:cs="Arial"/>
        </w:rPr>
        <w:t xml:space="preserve"> </w:t>
      </w:r>
      <w:r w:rsidR="008948E1" w:rsidRPr="00D574CA">
        <w:rPr>
          <w:rFonts w:ascii="Arial" w:hAnsi="Arial" w:cs="Arial"/>
          <w:u w:val="single"/>
        </w:rPr>
        <w:t xml:space="preserve">                                                               </w:t>
      </w:r>
      <w:r w:rsidR="008948E1" w:rsidRPr="00D574CA">
        <w:rPr>
          <w:rFonts w:ascii="Arial" w:hAnsi="Arial" w:cs="Arial"/>
        </w:rPr>
        <w:t xml:space="preserve"> </w:t>
      </w:r>
      <w:r w:rsidR="008948E1">
        <w:rPr>
          <w:rFonts w:ascii="Arial" w:hAnsi="Arial" w:cs="Arial"/>
          <w:sz w:val="20"/>
          <w:szCs w:val="20"/>
        </w:rPr>
        <w:br/>
      </w:r>
      <w:r w:rsidR="008948E1" w:rsidRPr="008948E1">
        <w:rPr>
          <w:rFonts w:ascii="Arial" w:hAnsi="Arial" w:cs="Arial"/>
          <w:sz w:val="20"/>
          <w:szCs w:val="20"/>
        </w:rPr>
        <w:t>of them is afraid of performing in front of people.</w:t>
      </w:r>
    </w:p>
    <w:p w:rsidR="00FB2D58" w:rsidRDefault="00FB2D58" w:rsidP="000578AF">
      <w:pPr>
        <w:tabs>
          <w:tab w:val="left" w:pos="-851"/>
        </w:tabs>
        <w:autoSpaceDE w:val="0"/>
        <w:autoSpaceDN w:val="0"/>
        <w:adjustRightInd w:val="0"/>
        <w:spacing w:before="85" w:line="440" w:lineRule="exact"/>
        <w:ind w:left="-851"/>
        <w:textAlignment w:val="center"/>
        <w:rPr>
          <w:rFonts w:ascii="Arial" w:hAnsi="Arial" w:cs="Arial"/>
          <w:color w:val="000000"/>
          <w:spacing w:val="4"/>
          <w:sz w:val="20"/>
          <w:szCs w:val="20"/>
          <w:lang w:eastAsia="el-GR"/>
        </w:rPr>
      </w:pPr>
    </w:p>
    <w:p w:rsidR="00934C13" w:rsidRDefault="00934C13" w:rsidP="00283695">
      <w:pPr>
        <w:pStyle w:val="RUBRICSHUB"/>
        <w:tabs>
          <w:tab w:val="clear" w:pos="260"/>
          <w:tab w:val="left" w:pos="-280"/>
        </w:tabs>
        <w:ind w:left="-602"/>
        <w:rPr>
          <w:rFonts w:ascii="Arial" w:hAnsi="Arial" w:cs="Arial"/>
          <w:b/>
          <w:sz w:val="22"/>
          <w:szCs w:val="22"/>
        </w:rPr>
      </w:pPr>
    </w:p>
    <w:p w:rsidR="00994D34" w:rsidRPr="00994D34" w:rsidRDefault="00994D34" w:rsidP="001A4E1F">
      <w:pPr>
        <w:pStyle w:val="RUBRICSHUB"/>
        <w:tabs>
          <w:tab w:val="clear" w:pos="260"/>
          <w:tab w:val="left" w:pos="-252"/>
        </w:tabs>
        <w:spacing w:line="276" w:lineRule="auto"/>
        <w:ind w:left="-602"/>
        <w:rPr>
          <w:rFonts w:ascii="Arial" w:hAnsi="Arial" w:cs="Arial"/>
          <w:b/>
          <w:sz w:val="22"/>
          <w:szCs w:val="22"/>
        </w:rPr>
      </w:pPr>
      <w:r w:rsidRPr="00994D34">
        <w:rPr>
          <w:rFonts w:ascii="Arial" w:hAnsi="Arial" w:cs="Arial"/>
          <w:b/>
          <w:sz w:val="22"/>
          <w:szCs w:val="22"/>
        </w:rPr>
        <w:t>B. Complete the sentences with</w:t>
      </w:r>
      <w:r w:rsidRPr="00994D34">
        <w:rPr>
          <w:rFonts w:ascii="Arial" w:hAnsi="Arial" w:cs="Arial"/>
          <w:b/>
          <w:i/>
          <w:iCs/>
          <w:sz w:val="22"/>
          <w:szCs w:val="22"/>
        </w:rPr>
        <w:t xml:space="preserve"> who</w:t>
      </w:r>
      <w:r w:rsidRPr="00994D34">
        <w:rPr>
          <w:rFonts w:ascii="Arial" w:hAnsi="Arial" w:cs="Arial"/>
          <w:b/>
          <w:sz w:val="22"/>
          <w:szCs w:val="22"/>
        </w:rPr>
        <w:t xml:space="preserve"> or </w:t>
      </w:r>
      <w:r w:rsidRPr="00994D34">
        <w:rPr>
          <w:rFonts w:ascii="Arial" w:hAnsi="Arial" w:cs="Arial"/>
          <w:b/>
          <w:i/>
          <w:iCs/>
          <w:sz w:val="22"/>
          <w:szCs w:val="22"/>
        </w:rPr>
        <w:t>which</w:t>
      </w:r>
      <w:r w:rsidRPr="00994D34">
        <w:rPr>
          <w:rFonts w:ascii="Arial" w:hAnsi="Arial" w:cs="Arial"/>
          <w:b/>
          <w:sz w:val="22"/>
          <w:szCs w:val="22"/>
        </w:rPr>
        <w:t xml:space="preserve">. If the pronouns can be omitted, </w:t>
      </w:r>
      <w:r w:rsidR="001A56E7">
        <w:rPr>
          <w:rFonts w:ascii="Arial" w:hAnsi="Arial" w:cs="Arial"/>
          <w:b/>
          <w:sz w:val="22"/>
          <w:szCs w:val="22"/>
        </w:rPr>
        <w:br/>
      </w:r>
      <w:r w:rsidRPr="00994D34">
        <w:rPr>
          <w:rFonts w:ascii="Arial" w:hAnsi="Arial" w:cs="Arial"/>
          <w:b/>
          <w:sz w:val="22"/>
          <w:szCs w:val="22"/>
        </w:rPr>
        <w:t>put them in parentheses.</w:t>
      </w:r>
    </w:p>
    <w:p w:rsidR="00994D34" w:rsidRPr="00994D34" w:rsidRDefault="00994D34" w:rsidP="00994D34">
      <w:pPr>
        <w:pStyle w:val="ExercisesHUB"/>
        <w:tabs>
          <w:tab w:val="left" w:pos="1580"/>
          <w:tab w:val="left" w:pos="2940"/>
        </w:tabs>
        <w:spacing w:before="113" w:line="360" w:lineRule="auto"/>
        <w:ind w:left="-280" w:hanging="308"/>
        <w:rPr>
          <w:rFonts w:ascii="Arial" w:hAnsi="Arial" w:cs="Arial"/>
        </w:rPr>
      </w:pPr>
      <w:r w:rsidRPr="00994D34">
        <w:rPr>
          <w:rFonts w:ascii="Arial" w:hAnsi="Arial" w:cs="Arial"/>
        </w:rPr>
        <w:t>1.</w:t>
      </w:r>
      <w:r w:rsidRPr="00994D34">
        <w:rPr>
          <w:rFonts w:ascii="Arial" w:hAnsi="Arial" w:cs="Arial"/>
        </w:rPr>
        <w:tab/>
        <w:t>This is the blouse</w:t>
      </w:r>
      <w:r w:rsidRPr="00D574CA">
        <w:rPr>
          <w:rFonts w:ascii="Arial" w:hAnsi="Arial" w:cs="Arial"/>
        </w:rPr>
        <w:t xml:space="preserve"> </w:t>
      </w:r>
      <w:r w:rsidRPr="00D574CA">
        <w:rPr>
          <w:rFonts w:ascii="Arial" w:hAnsi="Arial" w:cs="Arial"/>
          <w:u w:val="single"/>
        </w:rPr>
        <w:t xml:space="preserve">                                                               </w:t>
      </w:r>
      <w:r w:rsidRPr="00D574CA">
        <w:rPr>
          <w:rFonts w:ascii="Arial" w:hAnsi="Arial" w:cs="Arial"/>
        </w:rPr>
        <w:t xml:space="preserve"> </w:t>
      </w:r>
      <w:r w:rsidRPr="00994D34">
        <w:rPr>
          <w:rFonts w:ascii="Arial" w:hAnsi="Arial" w:cs="Arial"/>
        </w:rPr>
        <w:t>my aunt bought me.</w:t>
      </w:r>
    </w:p>
    <w:p w:rsidR="00994D34" w:rsidRPr="00994D34" w:rsidRDefault="00994D34" w:rsidP="00994D34">
      <w:pPr>
        <w:pStyle w:val="ExercisesHUB"/>
        <w:tabs>
          <w:tab w:val="left" w:pos="1580"/>
          <w:tab w:val="left" w:pos="2940"/>
        </w:tabs>
        <w:spacing w:before="113" w:line="360" w:lineRule="auto"/>
        <w:ind w:left="-280" w:hanging="308"/>
        <w:rPr>
          <w:rFonts w:ascii="Arial" w:hAnsi="Arial" w:cs="Arial"/>
        </w:rPr>
      </w:pPr>
      <w:r w:rsidRPr="00994D34">
        <w:rPr>
          <w:rFonts w:ascii="Arial" w:hAnsi="Arial" w:cs="Arial"/>
        </w:rPr>
        <w:t>2.</w:t>
      </w:r>
      <w:r w:rsidRPr="00994D34">
        <w:rPr>
          <w:rFonts w:ascii="Arial" w:hAnsi="Arial" w:cs="Arial"/>
        </w:rPr>
        <w:tab/>
        <w:t>Mrs. Williams is the librarian</w:t>
      </w:r>
      <w:r w:rsidRPr="00D574CA">
        <w:rPr>
          <w:rFonts w:ascii="Arial" w:hAnsi="Arial" w:cs="Arial"/>
        </w:rPr>
        <w:t xml:space="preserve"> </w:t>
      </w:r>
      <w:r w:rsidRPr="00D574CA">
        <w:rPr>
          <w:rFonts w:ascii="Arial" w:hAnsi="Arial" w:cs="Arial"/>
          <w:u w:val="single"/>
        </w:rPr>
        <w:t xml:space="preserve">                                                               </w:t>
      </w:r>
      <w:r w:rsidRPr="00D574CA">
        <w:rPr>
          <w:rFonts w:ascii="Arial" w:hAnsi="Arial" w:cs="Arial"/>
        </w:rPr>
        <w:t xml:space="preserve"> </w:t>
      </w:r>
      <w:r w:rsidRPr="00994D34">
        <w:rPr>
          <w:rFonts w:ascii="Arial" w:hAnsi="Arial" w:cs="Arial"/>
        </w:rPr>
        <w:t>we met last week.</w:t>
      </w:r>
    </w:p>
    <w:p w:rsidR="00994D34" w:rsidRPr="00994D34" w:rsidRDefault="00994D34" w:rsidP="00994D34">
      <w:pPr>
        <w:pStyle w:val="ExercisesHUB"/>
        <w:tabs>
          <w:tab w:val="left" w:pos="1580"/>
          <w:tab w:val="left" w:pos="2940"/>
        </w:tabs>
        <w:spacing w:before="113" w:line="360" w:lineRule="auto"/>
        <w:ind w:left="-280" w:hanging="308"/>
        <w:rPr>
          <w:rFonts w:ascii="Arial" w:hAnsi="Arial" w:cs="Arial"/>
        </w:rPr>
      </w:pPr>
      <w:r w:rsidRPr="00994D34">
        <w:rPr>
          <w:rFonts w:ascii="Arial" w:hAnsi="Arial" w:cs="Arial"/>
        </w:rPr>
        <w:t>3.</w:t>
      </w:r>
      <w:r w:rsidRPr="00994D34">
        <w:rPr>
          <w:rFonts w:ascii="Arial" w:hAnsi="Arial" w:cs="Arial"/>
        </w:rPr>
        <w:tab/>
        <w:t>Do you know the man</w:t>
      </w:r>
      <w:r w:rsidRPr="00D574CA">
        <w:rPr>
          <w:rFonts w:ascii="Arial" w:hAnsi="Arial" w:cs="Arial"/>
        </w:rPr>
        <w:t xml:space="preserve"> </w:t>
      </w:r>
      <w:r w:rsidRPr="00D574CA">
        <w:rPr>
          <w:rFonts w:ascii="Arial" w:hAnsi="Arial" w:cs="Arial"/>
          <w:u w:val="single"/>
        </w:rPr>
        <w:t xml:space="preserve">                                                               </w:t>
      </w:r>
      <w:r w:rsidRPr="00D574CA">
        <w:rPr>
          <w:rFonts w:ascii="Arial" w:hAnsi="Arial" w:cs="Arial"/>
        </w:rPr>
        <w:t xml:space="preserve"> </w:t>
      </w:r>
      <w:r w:rsidRPr="00994D34">
        <w:rPr>
          <w:rFonts w:ascii="Arial" w:hAnsi="Arial" w:cs="Arial"/>
        </w:rPr>
        <w:t>lives on the 3</w:t>
      </w:r>
      <w:r w:rsidRPr="00994D34">
        <w:rPr>
          <w:rFonts w:ascii="Arial" w:hAnsi="Arial" w:cs="Arial"/>
          <w:vertAlign w:val="superscript"/>
        </w:rPr>
        <w:t>rd</w:t>
      </w:r>
      <w:r w:rsidRPr="00994D34">
        <w:rPr>
          <w:rFonts w:ascii="Arial" w:hAnsi="Arial" w:cs="Arial"/>
        </w:rPr>
        <w:t xml:space="preserve"> floor?</w:t>
      </w:r>
    </w:p>
    <w:p w:rsidR="00994D34" w:rsidRDefault="00994D34" w:rsidP="00994D34">
      <w:pPr>
        <w:pStyle w:val="ExercisesHUB"/>
        <w:tabs>
          <w:tab w:val="left" w:pos="1580"/>
          <w:tab w:val="left" w:pos="2940"/>
        </w:tabs>
        <w:spacing w:before="113" w:line="360" w:lineRule="auto"/>
        <w:ind w:left="-280" w:hanging="308"/>
        <w:rPr>
          <w:rFonts w:ascii="Arial" w:hAnsi="Arial" w:cs="Arial"/>
        </w:rPr>
      </w:pPr>
      <w:r w:rsidRPr="00994D34">
        <w:rPr>
          <w:rFonts w:ascii="Arial" w:hAnsi="Arial" w:cs="Arial"/>
        </w:rPr>
        <w:t>4.</w:t>
      </w:r>
      <w:r w:rsidRPr="00994D34">
        <w:rPr>
          <w:rFonts w:ascii="Arial" w:hAnsi="Arial" w:cs="Arial"/>
        </w:rPr>
        <w:tab/>
        <w:t>Let me give you the mouse</w:t>
      </w:r>
      <w:r w:rsidRPr="00D574CA">
        <w:rPr>
          <w:rFonts w:ascii="Arial" w:hAnsi="Arial" w:cs="Arial"/>
        </w:rPr>
        <w:t xml:space="preserve"> </w:t>
      </w:r>
      <w:r w:rsidRPr="00D574CA">
        <w:rPr>
          <w:rFonts w:ascii="Arial" w:hAnsi="Arial" w:cs="Arial"/>
          <w:u w:val="single"/>
        </w:rPr>
        <w:t xml:space="preserve">                                                               </w:t>
      </w:r>
      <w:r w:rsidRPr="00D574CA">
        <w:rPr>
          <w:rFonts w:ascii="Arial" w:hAnsi="Arial" w:cs="Arial"/>
        </w:rPr>
        <w:t xml:space="preserve"> </w:t>
      </w:r>
      <w:r w:rsidRPr="00994D34">
        <w:rPr>
          <w:rFonts w:ascii="Arial" w:hAnsi="Arial" w:cs="Arial"/>
        </w:rPr>
        <w:t>I got for free with my new computer.</w:t>
      </w:r>
    </w:p>
    <w:p w:rsidR="00994D34" w:rsidRPr="00994D34" w:rsidRDefault="00994D34" w:rsidP="00994D34">
      <w:pPr>
        <w:pStyle w:val="ExercisesHUB"/>
        <w:tabs>
          <w:tab w:val="left" w:pos="1580"/>
          <w:tab w:val="left" w:pos="2940"/>
        </w:tabs>
        <w:spacing w:before="113" w:line="360" w:lineRule="auto"/>
        <w:ind w:left="-280" w:hanging="308"/>
        <w:rPr>
          <w:rFonts w:ascii="Arial" w:hAnsi="Arial" w:cs="Arial"/>
        </w:rPr>
      </w:pPr>
      <w:r w:rsidRPr="00994D34">
        <w:rPr>
          <w:rFonts w:ascii="Arial" w:hAnsi="Arial" w:cs="Arial"/>
        </w:rPr>
        <w:t>5.</w:t>
      </w:r>
      <w:r w:rsidRPr="00994D34">
        <w:rPr>
          <w:rFonts w:ascii="Arial" w:hAnsi="Arial" w:cs="Arial"/>
        </w:rPr>
        <w:tab/>
        <w:t>Have you been to that new coffee shop</w:t>
      </w:r>
      <w:r w:rsidRPr="00D574CA">
        <w:rPr>
          <w:rFonts w:ascii="Arial" w:hAnsi="Arial" w:cs="Arial"/>
        </w:rPr>
        <w:t xml:space="preserve"> </w:t>
      </w:r>
      <w:r w:rsidRPr="00D574CA">
        <w:rPr>
          <w:rFonts w:ascii="Arial" w:hAnsi="Arial" w:cs="Arial"/>
          <w:u w:val="single"/>
        </w:rPr>
        <w:t xml:space="preserve">                                                               </w:t>
      </w:r>
      <w:r w:rsidRPr="00D574CA">
        <w:rPr>
          <w:rFonts w:ascii="Arial" w:hAnsi="Arial" w:cs="Arial"/>
        </w:rPr>
        <w:t xml:space="preserve"> </w:t>
      </w:r>
      <w:r w:rsidRPr="00994D34">
        <w:rPr>
          <w:rFonts w:ascii="Arial" w:hAnsi="Arial" w:cs="Arial"/>
        </w:rPr>
        <w:t>is on Grant Street?</w:t>
      </w:r>
    </w:p>
    <w:p w:rsidR="00994D34" w:rsidRPr="00994D34" w:rsidRDefault="008B2288" w:rsidP="00994D34">
      <w:pPr>
        <w:pStyle w:val="RUBRICSHUB"/>
        <w:tabs>
          <w:tab w:val="clear" w:pos="260"/>
          <w:tab w:val="left" w:pos="-280"/>
        </w:tabs>
        <w:ind w:left="-280" w:hanging="308"/>
        <w:rPr>
          <w:rFonts w:ascii="Arial" w:hAnsi="Arial" w:cs="Arial"/>
          <w:sz w:val="20"/>
          <w:szCs w:val="20"/>
        </w:rPr>
      </w:pPr>
      <w:r>
        <w:rPr>
          <w:noProof/>
          <w:lang w:val="el-GR"/>
        </w:rPr>
        <w:pict>
          <v:group id="_x0000_s1680" style="position:absolute;left:0;text-align:left;margin-left:335.4pt;margin-top:8.2pt;width:79.2pt;height:21.35pt;z-index:251710464;mso-wrap-distance-left:0;mso-wrap-distance-right:0" coordorigin="6859,73" coordsize="1584,427">
            <o:lock v:ext="edit" text="t"/>
            <v:rect id="_x0000_s1681" style="position:absolute;left:7599;top:75;width:425;height:425;v-text-anchor:middle" fillcolor="#ddd" strokeweight=".18mm">
              <v:fill color2="#222"/>
            </v:rect>
            <v:shape id="_x0000_s1682" type="#_x0000_t202" style="position:absolute;left:8018;top:73;width:425;height:425;v-text-anchor:middle" fillcolor="#ddd" strokeweight=".18mm">
              <v:fill color2="#222"/>
              <v:textbox style="mso-next-textbox:#_x0000_s1682;mso-rotate-with-shape:t" inset="0,,0">
                <w:txbxContent>
                  <w:p w:rsidR="00AB140F" w:rsidRPr="00517E22" w:rsidRDefault="00994D34" w:rsidP="00517E22">
                    <w:pPr>
                      <w:ind w:right="-21"/>
                      <w:jc w:val="center"/>
                      <w:rPr>
                        <w:rFonts w:ascii="Arial" w:hAnsi="Arial" w:cs="Arial"/>
                        <w:b/>
                        <w:sz w:val="22"/>
                        <w:lang w:val="en-US"/>
                      </w:rPr>
                    </w:pPr>
                    <w:r>
                      <w:rPr>
                        <w:rFonts w:ascii="Arial" w:hAnsi="Arial" w:cs="Arial"/>
                        <w:b/>
                        <w:sz w:val="22"/>
                        <w:lang w:val="en-US"/>
                      </w:rPr>
                      <w:t>5</w:t>
                    </w:r>
                  </w:p>
                </w:txbxContent>
              </v:textbox>
            </v:shape>
            <v:shape id="_x0000_s1683" type="#_x0000_t202" style="position:absolute;left:6859;top:73;width:740;height:425;v-text-anchor:middle" filled="f" strokeweight=".18mm">
              <v:textbox style="mso-next-textbox:#_x0000_s1683;mso-rotate-with-shape:t" inset="0,,0">
                <w:txbxContent>
                  <w:p w:rsidR="00AB140F" w:rsidRPr="005E6EC3" w:rsidRDefault="00AB140F" w:rsidP="00517E22">
                    <w:pPr>
                      <w:jc w:val="center"/>
                      <w:rPr>
                        <w:rFonts w:ascii="Arial" w:hAnsi="Arial" w:cs="Arial"/>
                        <w:color w:val="000000"/>
                        <w:sz w:val="20"/>
                        <w:lang w:val="en-US"/>
                      </w:rPr>
                    </w:pPr>
                    <w:r>
                      <w:rPr>
                        <w:rFonts w:ascii="Arial" w:hAnsi="Arial" w:cs="Arial"/>
                        <w:color w:val="000000"/>
                        <w:sz w:val="20"/>
                      </w:rPr>
                      <w:t>score</w:t>
                    </w:r>
                  </w:p>
                </w:txbxContent>
              </v:textbox>
            </v:shape>
          </v:group>
        </w:pict>
      </w:r>
    </w:p>
    <w:p w:rsidR="00994D34" w:rsidRPr="00994D34" w:rsidRDefault="00994D34" w:rsidP="00994D34">
      <w:pPr>
        <w:pStyle w:val="RUBRICSHUB"/>
        <w:tabs>
          <w:tab w:val="clear" w:pos="260"/>
          <w:tab w:val="left" w:pos="-280"/>
        </w:tabs>
        <w:ind w:left="-280" w:hanging="308"/>
        <w:rPr>
          <w:rFonts w:ascii="Arial" w:hAnsi="Arial" w:cs="Arial"/>
          <w:sz w:val="20"/>
          <w:szCs w:val="20"/>
        </w:rPr>
      </w:pPr>
    </w:p>
    <w:p w:rsidR="00400441" w:rsidRDefault="00400441" w:rsidP="00994D34">
      <w:pPr>
        <w:pStyle w:val="RUBRICSHUB"/>
        <w:tabs>
          <w:tab w:val="clear" w:pos="260"/>
          <w:tab w:val="left" w:pos="-280"/>
        </w:tabs>
        <w:ind w:left="-602"/>
        <w:rPr>
          <w:rFonts w:ascii="Arial" w:hAnsi="Arial" w:cs="Arial"/>
          <w:b/>
          <w:sz w:val="22"/>
          <w:szCs w:val="22"/>
        </w:rPr>
      </w:pPr>
    </w:p>
    <w:p w:rsidR="00400441" w:rsidRDefault="00400441" w:rsidP="00283695">
      <w:pPr>
        <w:pStyle w:val="RUBRICSHUB"/>
        <w:tabs>
          <w:tab w:val="clear" w:pos="260"/>
          <w:tab w:val="left" w:pos="-280"/>
        </w:tabs>
        <w:ind w:left="-602"/>
        <w:rPr>
          <w:rFonts w:ascii="Arial" w:hAnsi="Arial" w:cs="Arial"/>
          <w:b/>
          <w:sz w:val="22"/>
          <w:szCs w:val="22"/>
        </w:rPr>
      </w:pPr>
    </w:p>
    <w:p w:rsidR="00400441" w:rsidRDefault="00400441" w:rsidP="00283695">
      <w:pPr>
        <w:pStyle w:val="RUBRICSHUB"/>
        <w:tabs>
          <w:tab w:val="clear" w:pos="260"/>
          <w:tab w:val="left" w:pos="-280"/>
        </w:tabs>
        <w:ind w:left="-602"/>
        <w:rPr>
          <w:rFonts w:ascii="Arial" w:hAnsi="Arial" w:cs="Arial"/>
          <w:b/>
          <w:sz w:val="22"/>
          <w:szCs w:val="22"/>
        </w:rPr>
      </w:pPr>
    </w:p>
    <w:p w:rsidR="00423457" w:rsidRDefault="00423457" w:rsidP="00313E9E">
      <w:pPr>
        <w:pStyle w:val="RUBRICSHUB"/>
        <w:tabs>
          <w:tab w:val="clear" w:pos="260"/>
          <w:tab w:val="left" w:pos="-238"/>
        </w:tabs>
        <w:ind w:left="-658"/>
        <w:rPr>
          <w:rFonts w:ascii="Arial" w:hAnsi="Arial" w:cs="Arial"/>
          <w:b/>
          <w:sz w:val="22"/>
          <w:szCs w:val="22"/>
        </w:rPr>
      </w:pPr>
    </w:p>
    <w:p w:rsidR="00423457" w:rsidRDefault="00423457" w:rsidP="00313E9E">
      <w:pPr>
        <w:pStyle w:val="RUBRICSHUB"/>
        <w:tabs>
          <w:tab w:val="clear" w:pos="260"/>
          <w:tab w:val="left" w:pos="-238"/>
        </w:tabs>
        <w:ind w:left="-658"/>
        <w:rPr>
          <w:rFonts w:ascii="Arial" w:hAnsi="Arial" w:cs="Arial"/>
          <w:b/>
          <w:sz w:val="22"/>
          <w:szCs w:val="22"/>
        </w:rPr>
      </w:pPr>
    </w:p>
    <w:p w:rsidR="00423457" w:rsidRDefault="00423457" w:rsidP="00313E9E">
      <w:pPr>
        <w:pStyle w:val="RUBRICSHUB"/>
        <w:tabs>
          <w:tab w:val="clear" w:pos="260"/>
          <w:tab w:val="left" w:pos="-238"/>
        </w:tabs>
        <w:ind w:left="-658"/>
        <w:rPr>
          <w:rFonts w:ascii="Arial" w:hAnsi="Arial" w:cs="Arial"/>
          <w:b/>
          <w:sz w:val="22"/>
          <w:szCs w:val="22"/>
        </w:rPr>
      </w:pPr>
    </w:p>
    <w:p w:rsidR="00423457" w:rsidRDefault="00423457" w:rsidP="00313E9E">
      <w:pPr>
        <w:pStyle w:val="RUBRICSHUB"/>
        <w:tabs>
          <w:tab w:val="clear" w:pos="260"/>
          <w:tab w:val="left" w:pos="-238"/>
        </w:tabs>
        <w:ind w:left="-658"/>
        <w:rPr>
          <w:rFonts w:ascii="Arial" w:hAnsi="Arial" w:cs="Arial"/>
          <w:b/>
          <w:sz w:val="22"/>
          <w:szCs w:val="22"/>
        </w:rPr>
      </w:pPr>
    </w:p>
    <w:p w:rsidR="00423457" w:rsidRDefault="00423457" w:rsidP="00313E9E">
      <w:pPr>
        <w:pStyle w:val="RUBRICSHUB"/>
        <w:tabs>
          <w:tab w:val="clear" w:pos="260"/>
          <w:tab w:val="left" w:pos="-238"/>
        </w:tabs>
        <w:ind w:left="-658"/>
        <w:rPr>
          <w:rFonts w:ascii="Arial" w:hAnsi="Arial" w:cs="Arial"/>
          <w:b/>
          <w:sz w:val="22"/>
          <w:szCs w:val="22"/>
        </w:rPr>
      </w:pPr>
    </w:p>
    <w:p w:rsidR="00423457" w:rsidRDefault="00423457" w:rsidP="00313E9E">
      <w:pPr>
        <w:pStyle w:val="RUBRICSHUB"/>
        <w:tabs>
          <w:tab w:val="clear" w:pos="260"/>
          <w:tab w:val="left" w:pos="-238"/>
        </w:tabs>
        <w:ind w:left="-658"/>
        <w:rPr>
          <w:rFonts w:ascii="Arial" w:hAnsi="Arial" w:cs="Arial"/>
          <w:b/>
          <w:sz w:val="22"/>
          <w:szCs w:val="22"/>
        </w:rPr>
      </w:pPr>
    </w:p>
    <w:p w:rsidR="00423457" w:rsidRDefault="00423457" w:rsidP="00313E9E">
      <w:pPr>
        <w:pStyle w:val="RUBRICSHUB"/>
        <w:tabs>
          <w:tab w:val="clear" w:pos="260"/>
          <w:tab w:val="left" w:pos="-238"/>
        </w:tabs>
        <w:ind w:left="-658"/>
        <w:rPr>
          <w:rFonts w:ascii="Arial" w:hAnsi="Arial" w:cs="Arial"/>
          <w:b/>
          <w:sz w:val="22"/>
          <w:szCs w:val="22"/>
        </w:rPr>
      </w:pPr>
    </w:p>
    <w:p w:rsidR="00423457" w:rsidRDefault="00423457" w:rsidP="00313E9E">
      <w:pPr>
        <w:pStyle w:val="RUBRICSHUB"/>
        <w:tabs>
          <w:tab w:val="clear" w:pos="260"/>
          <w:tab w:val="left" w:pos="-238"/>
        </w:tabs>
        <w:ind w:left="-658"/>
        <w:rPr>
          <w:rFonts w:ascii="Arial" w:hAnsi="Arial" w:cs="Arial"/>
          <w:b/>
          <w:sz w:val="22"/>
          <w:szCs w:val="22"/>
        </w:rPr>
      </w:pPr>
    </w:p>
    <w:p w:rsidR="00423457" w:rsidRDefault="00423457" w:rsidP="00313E9E">
      <w:pPr>
        <w:pStyle w:val="RUBRICSHUB"/>
        <w:tabs>
          <w:tab w:val="clear" w:pos="260"/>
          <w:tab w:val="left" w:pos="-238"/>
        </w:tabs>
        <w:ind w:left="-658"/>
        <w:rPr>
          <w:rFonts w:ascii="Arial" w:hAnsi="Arial" w:cs="Arial"/>
          <w:b/>
          <w:sz w:val="22"/>
          <w:szCs w:val="22"/>
        </w:rPr>
      </w:pPr>
    </w:p>
    <w:p w:rsidR="00423457" w:rsidRDefault="00423457" w:rsidP="00313E9E">
      <w:pPr>
        <w:pStyle w:val="RUBRICSHUB"/>
        <w:tabs>
          <w:tab w:val="clear" w:pos="260"/>
          <w:tab w:val="left" w:pos="-238"/>
        </w:tabs>
        <w:ind w:left="-658"/>
        <w:rPr>
          <w:rFonts w:ascii="Arial" w:hAnsi="Arial" w:cs="Arial"/>
          <w:b/>
          <w:sz w:val="22"/>
          <w:szCs w:val="22"/>
        </w:rPr>
      </w:pPr>
    </w:p>
    <w:p w:rsidR="00423457" w:rsidRDefault="00423457" w:rsidP="00313E9E">
      <w:pPr>
        <w:pStyle w:val="RUBRICSHUB"/>
        <w:tabs>
          <w:tab w:val="clear" w:pos="260"/>
          <w:tab w:val="left" w:pos="-238"/>
        </w:tabs>
        <w:ind w:left="-658"/>
        <w:rPr>
          <w:rFonts w:ascii="Arial" w:hAnsi="Arial" w:cs="Arial"/>
          <w:b/>
          <w:sz w:val="22"/>
          <w:szCs w:val="22"/>
        </w:rPr>
      </w:pPr>
    </w:p>
    <w:p w:rsidR="00423457" w:rsidRDefault="00423457" w:rsidP="00313E9E">
      <w:pPr>
        <w:pStyle w:val="RUBRICSHUB"/>
        <w:tabs>
          <w:tab w:val="clear" w:pos="260"/>
          <w:tab w:val="left" w:pos="-238"/>
        </w:tabs>
        <w:ind w:left="-658"/>
        <w:rPr>
          <w:rFonts w:ascii="Arial" w:hAnsi="Arial" w:cs="Arial"/>
          <w:b/>
          <w:sz w:val="22"/>
          <w:szCs w:val="22"/>
        </w:rPr>
      </w:pPr>
    </w:p>
    <w:p w:rsidR="00313E9E" w:rsidRPr="0063664A" w:rsidRDefault="001A4E1F" w:rsidP="00313E9E">
      <w:pPr>
        <w:pStyle w:val="RUBRICSHUB"/>
        <w:tabs>
          <w:tab w:val="clear" w:pos="260"/>
          <w:tab w:val="left" w:pos="-238"/>
        </w:tabs>
        <w:ind w:left="-658"/>
        <w:rPr>
          <w:rFonts w:ascii="Arial" w:hAnsi="Arial" w:cs="Arial"/>
          <w:b/>
          <w:sz w:val="22"/>
          <w:szCs w:val="22"/>
        </w:rPr>
      </w:pPr>
      <w:r w:rsidRPr="001A4E1F">
        <w:rPr>
          <w:rFonts w:ascii="Arial" w:hAnsi="Arial" w:cs="Arial"/>
          <w:b/>
          <w:sz w:val="22"/>
          <w:szCs w:val="22"/>
        </w:rPr>
        <w:lastRenderedPageBreak/>
        <w:t>C.</w:t>
      </w:r>
      <w:r w:rsidRPr="001A4E1F">
        <w:rPr>
          <w:rFonts w:ascii="Arial" w:hAnsi="Arial" w:cs="Arial"/>
          <w:b/>
          <w:sz w:val="22"/>
          <w:szCs w:val="22"/>
        </w:rPr>
        <w:tab/>
        <w:t xml:space="preserve">Read the situations below and write what the people have to do. Use the phrases </w:t>
      </w:r>
      <w:r>
        <w:rPr>
          <w:rFonts w:ascii="Arial" w:hAnsi="Arial" w:cs="Arial"/>
          <w:b/>
          <w:sz w:val="22"/>
          <w:szCs w:val="22"/>
        </w:rPr>
        <w:br/>
      </w:r>
      <w:r w:rsidRPr="001A4E1F">
        <w:rPr>
          <w:rFonts w:ascii="Arial" w:hAnsi="Arial" w:cs="Arial"/>
          <w:b/>
          <w:sz w:val="22"/>
          <w:szCs w:val="22"/>
        </w:rPr>
        <w:t xml:space="preserve">in the box. </w:t>
      </w:r>
    </w:p>
    <w:tbl>
      <w:tblPr>
        <w:tblpPr w:leftFromText="180" w:rightFromText="180" w:vertAnchor="text" w:horzAnchor="page" w:tblpX="1141" w:tblpY="167"/>
        <w:tblW w:w="0" w:type="auto"/>
        <w:tblBorders>
          <w:top w:val="dashed" w:sz="8" w:space="0" w:color="auto"/>
          <w:left w:val="dashed" w:sz="8" w:space="0" w:color="auto"/>
          <w:bottom w:val="dashed" w:sz="8" w:space="0" w:color="auto"/>
          <w:right w:val="dashed" w:sz="8" w:space="0" w:color="auto"/>
          <w:insideH w:val="dashed" w:sz="8" w:space="0" w:color="auto"/>
          <w:insideV w:val="dashed" w:sz="8" w:space="0" w:color="auto"/>
        </w:tblBorders>
        <w:tblLook w:val="04A0" w:firstRow="1" w:lastRow="0" w:firstColumn="1" w:lastColumn="0" w:noHBand="0" w:noVBand="1"/>
      </w:tblPr>
      <w:tblGrid>
        <w:gridCol w:w="9322"/>
      </w:tblGrid>
      <w:tr w:rsidR="00313E9E" w:rsidRPr="00D17E27" w:rsidTr="00D01588">
        <w:trPr>
          <w:trHeight w:val="406"/>
        </w:trPr>
        <w:tc>
          <w:tcPr>
            <w:tcW w:w="9322" w:type="dxa"/>
            <w:vAlign w:val="center"/>
          </w:tcPr>
          <w:p w:rsidR="00313E9E" w:rsidRPr="00D17E27" w:rsidRDefault="00313E9E" w:rsidP="00313E9E">
            <w:pPr>
              <w:pStyle w:val="VOCABULARYHUB"/>
              <w:spacing w:line="200" w:lineRule="exact"/>
              <w:rPr>
                <w:rFonts w:ascii="Arial" w:hAnsi="Arial" w:cs="Arial"/>
              </w:rPr>
            </w:pPr>
            <w:r w:rsidRPr="00313E9E">
              <w:rPr>
                <w:rFonts w:ascii="Arial" w:hAnsi="Arial" w:cs="Arial"/>
              </w:rPr>
              <w:t xml:space="preserve">take a taxi           go to bed early          stay in bed         </w:t>
            </w:r>
            <w:r w:rsidRPr="00313E9E">
              <w:rPr>
                <w:rFonts w:ascii="Arial" w:hAnsi="Arial" w:cs="Arial"/>
                <w:strike/>
              </w:rPr>
              <w:t>practice</w:t>
            </w:r>
            <w:r w:rsidRPr="00313E9E">
              <w:rPr>
                <w:rFonts w:ascii="Arial" w:hAnsi="Arial" w:cs="Arial"/>
              </w:rPr>
              <w:t xml:space="preserve">          get part-time jobs</w:t>
            </w:r>
          </w:p>
        </w:tc>
      </w:tr>
    </w:tbl>
    <w:p w:rsidR="00313E9E" w:rsidRDefault="00313E9E" w:rsidP="00313E9E">
      <w:pPr>
        <w:tabs>
          <w:tab w:val="left" w:pos="-851"/>
          <w:tab w:val="left" w:pos="-294"/>
        </w:tabs>
        <w:autoSpaceDE w:val="0"/>
        <w:autoSpaceDN w:val="0"/>
        <w:adjustRightInd w:val="0"/>
        <w:spacing w:before="85" w:line="400" w:lineRule="exact"/>
        <w:ind w:left="-588"/>
        <w:textAlignment w:val="center"/>
        <w:rPr>
          <w:rFonts w:ascii="Arial" w:hAnsi="Arial" w:cs="Arial"/>
          <w:color w:val="000000"/>
          <w:spacing w:val="4"/>
          <w:sz w:val="20"/>
          <w:szCs w:val="20"/>
          <w:lang w:eastAsia="el-GR"/>
        </w:rPr>
      </w:pPr>
    </w:p>
    <w:p w:rsidR="00313E9E" w:rsidRDefault="00313E9E" w:rsidP="00313E9E">
      <w:pPr>
        <w:tabs>
          <w:tab w:val="left" w:pos="-851"/>
        </w:tabs>
        <w:autoSpaceDE w:val="0"/>
        <w:autoSpaceDN w:val="0"/>
        <w:adjustRightInd w:val="0"/>
        <w:spacing w:before="85" w:line="440" w:lineRule="exact"/>
        <w:ind w:left="-851"/>
        <w:textAlignment w:val="center"/>
        <w:rPr>
          <w:rFonts w:ascii="Arial" w:hAnsi="Arial" w:cs="Arial"/>
          <w:color w:val="000000"/>
          <w:spacing w:val="4"/>
          <w:sz w:val="20"/>
          <w:szCs w:val="20"/>
          <w:lang w:eastAsia="el-GR"/>
        </w:rPr>
      </w:pPr>
    </w:p>
    <w:p w:rsidR="007A7EAA" w:rsidRPr="007A7EAA" w:rsidRDefault="00423457" w:rsidP="00423457">
      <w:pPr>
        <w:pStyle w:val="Noparagraphstyle"/>
        <w:tabs>
          <w:tab w:val="left" w:pos="4500"/>
        </w:tabs>
        <w:spacing w:before="85"/>
        <w:ind w:left="-350" w:hanging="266"/>
        <w:rPr>
          <w:rFonts w:ascii="Arial" w:hAnsi="Arial" w:cs="Arial"/>
          <w:u w:val="thick"/>
        </w:rPr>
      </w:pPr>
      <w:r>
        <w:rPr>
          <w:rFonts w:ascii="Arial" w:hAnsi="Arial" w:cs="Arial"/>
          <w:sz w:val="20"/>
          <w:szCs w:val="20"/>
        </w:rPr>
        <w:tab/>
      </w:r>
      <w:r w:rsidR="007A7EAA" w:rsidRPr="00423457">
        <w:rPr>
          <w:rFonts w:ascii="Arial" w:hAnsi="Arial" w:cs="Arial"/>
          <w:sz w:val="20"/>
          <w:szCs w:val="20"/>
        </w:rPr>
        <w:t>Dave and Sue are playing the piano in a school performance next week, but they aren't very good.</w:t>
      </w:r>
      <w:r w:rsidR="007A7EAA" w:rsidRPr="00423457">
        <w:rPr>
          <w:rFonts w:ascii="Arial" w:hAnsi="Arial" w:cs="Arial"/>
          <w:sz w:val="20"/>
          <w:szCs w:val="20"/>
        </w:rPr>
        <w:br/>
      </w:r>
      <w:r w:rsidRPr="00D574CA">
        <w:rPr>
          <w:rFonts w:ascii="Arial" w:hAnsi="Arial" w:cs="Arial"/>
          <w:u w:val="single"/>
        </w:rPr>
        <w:t xml:space="preserve">  </w:t>
      </w:r>
      <w:r w:rsidRPr="00423457">
        <w:rPr>
          <w:rFonts w:ascii="Arial" w:hAnsi="Arial" w:cs="Arial"/>
          <w:i/>
          <w:iCs/>
          <w:spacing w:val="3"/>
          <w:sz w:val="20"/>
          <w:szCs w:val="20"/>
          <w:u w:val="single"/>
          <w:lang w:val="en-GB" w:eastAsia="el-GR"/>
        </w:rPr>
        <w:t xml:space="preserve">They have to practice. </w:t>
      </w:r>
      <w:r w:rsidRPr="00423457">
        <w:rPr>
          <w:rFonts w:ascii="Arial" w:hAnsi="Arial" w:cs="Arial"/>
          <w:u w:val="single"/>
        </w:rPr>
        <w:t xml:space="preserve">                                                                                                  </w:t>
      </w:r>
    </w:p>
    <w:p w:rsidR="007A7EAA" w:rsidRPr="007A7EAA" w:rsidRDefault="007A7EAA" w:rsidP="00613A3F">
      <w:pPr>
        <w:pStyle w:val="ExercisesHUB"/>
        <w:spacing w:line="480" w:lineRule="auto"/>
        <w:ind w:left="-350" w:right="436" w:hanging="294"/>
        <w:rPr>
          <w:rFonts w:ascii="Arial" w:hAnsi="Arial" w:cs="Arial"/>
        </w:rPr>
      </w:pPr>
      <w:r w:rsidRPr="007A7EAA">
        <w:rPr>
          <w:rFonts w:ascii="Arial" w:hAnsi="Arial" w:cs="Arial"/>
        </w:rPr>
        <w:t xml:space="preserve">1. </w:t>
      </w:r>
      <w:r w:rsidRPr="007A7EAA">
        <w:rPr>
          <w:rFonts w:ascii="Arial" w:hAnsi="Arial" w:cs="Arial"/>
        </w:rPr>
        <w:tab/>
        <w:t>Peter always gets up late and is always late for work.</w:t>
      </w:r>
      <w:r w:rsidRPr="007A7EAA">
        <w:rPr>
          <w:rFonts w:ascii="Arial" w:hAnsi="Arial" w:cs="Arial"/>
        </w:rPr>
        <w:br/>
      </w:r>
      <w:r w:rsidR="00423457" w:rsidRPr="00D574CA">
        <w:rPr>
          <w:rFonts w:ascii="Arial" w:hAnsi="Arial" w:cs="Arial"/>
          <w:u w:val="single"/>
        </w:rPr>
        <w:t xml:space="preserve">                                              </w:t>
      </w:r>
      <w:r w:rsidR="00423457">
        <w:rPr>
          <w:rFonts w:ascii="Arial" w:hAnsi="Arial" w:cs="Arial"/>
          <w:u w:val="single"/>
        </w:rPr>
        <w:t xml:space="preserve">                       </w:t>
      </w:r>
      <w:r w:rsidR="00423457" w:rsidRPr="00D574CA">
        <w:rPr>
          <w:rFonts w:ascii="Arial" w:hAnsi="Arial" w:cs="Arial"/>
          <w:u w:val="single"/>
        </w:rPr>
        <w:t xml:space="preserve">         </w:t>
      </w:r>
      <w:r w:rsidR="00423457">
        <w:rPr>
          <w:rFonts w:ascii="Arial" w:hAnsi="Arial" w:cs="Arial"/>
          <w:u w:val="single"/>
        </w:rPr>
        <w:t xml:space="preserve">                                                                 </w:t>
      </w:r>
      <w:r w:rsidR="00423457" w:rsidRPr="00D574CA">
        <w:rPr>
          <w:rFonts w:ascii="Arial" w:hAnsi="Arial" w:cs="Arial"/>
          <w:u w:val="single"/>
        </w:rPr>
        <w:t xml:space="preserve">        </w:t>
      </w:r>
    </w:p>
    <w:p w:rsidR="007A7EAA" w:rsidRPr="007A7EAA" w:rsidRDefault="007A7EAA" w:rsidP="00613A3F">
      <w:pPr>
        <w:pStyle w:val="ExercisesHUB"/>
        <w:spacing w:line="276" w:lineRule="auto"/>
        <w:ind w:left="-350" w:right="436" w:hanging="294"/>
        <w:rPr>
          <w:rFonts w:ascii="Arial" w:hAnsi="Arial" w:cs="Arial"/>
          <w:u w:val="thick"/>
        </w:rPr>
      </w:pPr>
      <w:r w:rsidRPr="007A7EAA">
        <w:rPr>
          <w:rFonts w:ascii="Arial" w:hAnsi="Arial" w:cs="Arial"/>
        </w:rPr>
        <w:t>2.</w:t>
      </w:r>
      <w:r w:rsidRPr="007A7EAA">
        <w:rPr>
          <w:rFonts w:ascii="Arial" w:hAnsi="Arial" w:cs="Arial"/>
        </w:rPr>
        <w:tab/>
        <w:t>Fiona and Ruth are students. They want to go on vacation this summer, but they don't have any money.</w:t>
      </w:r>
      <w:r w:rsidRPr="007A7EAA">
        <w:rPr>
          <w:rFonts w:ascii="Arial" w:hAnsi="Arial" w:cs="Arial"/>
        </w:rPr>
        <w:br/>
      </w:r>
      <w:r w:rsidR="00423457" w:rsidRPr="00D574CA">
        <w:rPr>
          <w:rFonts w:ascii="Arial" w:hAnsi="Arial" w:cs="Arial"/>
          <w:u w:val="single"/>
        </w:rPr>
        <w:t xml:space="preserve">                                              </w:t>
      </w:r>
      <w:r w:rsidR="00423457">
        <w:rPr>
          <w:rFonts w:ascii="Arial" w:hAnsi="Arial" w:cs="Arial"/>
          <w:u w:val="single"/>
        </w:rPr>
        <w:t xml:space="preserve">                       </w:t>
      </w:r>
      <w:r w:rsidR="00423457" w:rsidRPr="00D574CA">
        <w:rPr>
          <w:rFonts w:ascii="Arial" w:hAnsi="Arial" w:cs="Arial"/>
          <w:u w:val="single"/>
        </w:rPr>
        <w:t xml:space="preserve">         </w:t>
      </w:r>
      <w:r w:rsidR="00423457">
        <w:rPr>
          <w:rFonts w:ascii="Arial" w:hAnsi="Arial" w:cs="Arial"/>
          <w:u w:val="single"/>
        </w:rPr>
        <w:t xml:space="preserve">                                                                 </w:t>
      </w:r>
      <w:r w:rsidR="00423457" w:rsidRPr="00D574CA">
        <w:rPr>
          <w:rFonts w:ascii="Arial" w:hAnsi="Arial" w:cs="Arial"/>
          <w:u w:val="single"/>
        </w:rPr>
        <w:t xml:space="preserve">        </w:t>
      </w:r>
    </w:p>
    <w:p w:rsidR="007A7EAA" w:rsidRPr="007A7EAA" w:rsidRDefault="007A7EAA" w:rsidP="00613A3F">
      <w:pPr>
        <w:pStyle w:val="ExercisesHUB"/>
        <w:spacing w:line="480" w:lineRule="auto"/>
        <w:ind w:left="-350" w:right="436" w:hanging="294"/>
        <w:rPr>
          <w:rFonts w:ascii="Arial" w:hAnsi="Arial" w:cs="Arial"/>
        </w:rPr>
      </w:pPr>
      <w:r w:rsidRPr="007A7EAA">
        <w:rPr>
          <w:rFonts w:ascii="Arial" w:hAnsi="Arial" w:cs="Arial"/>
        </w:rPr>
        <w:t>3.</w:t>
      </w:r>
      <w:r w:rsidRPr="007A7EAA">
        <w:rPr>
          <w:rFonts w:ascii="Arial" w:hAnsi="Arial" w:cs="Arial"/>
        </w:rPr>
        <w:tab/>
        <w:t>Sally has an important business meeting. She can't start her car.</w:t>
      </w:r>
      <w:r w:rsidRPr="007A7EAA">
        <w:rPr>
          <w:rFonts w:ascii="Arial" w:hAnsi="Arial" w:cs="Arial"/>
        </w:rPr>
        <w:br/>
      </w:r>
      <w:r w:rsidR="00423457" w:rsidRPr="00D574CA">
        <w:rPr>
          <w:rFonts w:ascii="Arial" w:hAnsi="Arial" w:cs="Arial"/>
          <w:u w:val="single"/>
        </w:rPr>
        <w:t xml:space="preserve">                                              </w:t>
      </w:r>
      <w:r w:rsidR="00423457">
        <w:rPr>
          <w:rFonts w:ascii="Arial" w:hAnsi="Arial" w:cs="Arial"/>
          <w:u w:val="single"/>
        </w:rPr>
        <w:t xml:space="preserve">                       </w:t>
      </w:r>
      <w:r w:rsidR="00423457" w:rsidRPr="00D574CA">
        <w:rPr>
          <w:rFonts w:ascii="Arial" w:hAnsi="Arial" w:cs="Arial"/>
          <w:u w:val="single"/>
        </w:rPr>
        <w:t xml:space="preserve">         </w:t>
      </w:r>
      <w:r w:rsidR="00423457">
        <w:rPr>
          <w:rFonts w:ascii="Arial" w:hAnsi="Arial" w:cs="Arial"/>
          <w:u w:val="single"/>
        </w:rPr>
        <w:t xml:space="preserve">                                                                 </w:t>
      </w:r>
      <w:r w:rsidR="00423457" w:rsidRPr="00D574CA">
        <w:rPr>
          <w:rFonts w:ascii="Arial" w:hAnsi="Arial" w:cs="Arial"/>
          <w:u w:val="single"/>
        </w:rPr>
        <w:t xml:space="preserve">        </w:t>
      </w:r>
    </w:p>
    <w:p w:rsidR="008B70D3" w:rsidRPr="008B70D3" w:rsidRDefault="008B2288" w:rsidP="00613A3F">
      <w:pPr>
        <w:pStyle w:val="ExercisesHUB"/>
        <w:spacing w:line="480" w:lineRule="auto"/>
        <w:ind w:left="-350" w:right="436" w:hanging="294"/>
        <w:rPr>
          <w:rFonts w:ascii="Arial" w:hAnsi="Arial" w:cs="Arial"/>
        </w:rPr>
      </w:pPr>
      <w:r>
        <w:rPr>
          <w:rFonts w:ascii="Arial" w:hAnsi="Arial" w:cs="Arial"/>
          <w:b/>
          <w:noProof/>
          <w:sz w:val="22"/>
          <w:szCs w:val="22"/>
          <w:lang w:val="el-GR"/>
        </w:rPr>
        <w:pict>
          <v:group id="_x0000_s1684" style="position:absolute;left:0;text-align:left;margin-left:335.4pt;margin-top:45.35pt;width:79.2pt;height:21.35pt;z-index:251711488;mso-wrap-distance-left:0;mso-wrap-distance-right:0" coordorigin="6859,73" coordsize="1584,427">
            <o:lock v:ext="edit" text="t"/>
            <v:rect id="_x0000_s1685" style="position:absolute;left:7599;top:75;width:425;height:425;v-text-anchor:middle" fillcolor="#ddd" strokeweight=".18mm">
              <v:fill color2="#222"/>
            </v:rect>
            <v:shape id="_x0000_s1686" type="#_x0000_t202" style="position:absolute;left:8018;top:73;width:425;height:425;v-text-anchor:middle" fillcolor="#ddd" strokeweight=".18mm">
              <v:fill color2="#222"/>
              <v:textbox style="mso-next-textbox:#_x0000_s1686;mso-rotate-with-shape:t" inset="0,,0">
                <w:txbxContent>
                  <w:p w:rsidR="00AB140F" w:rsidRPr="00517E22" w:rsidRDefault="00423457" w:rsidP="00BD4BD0">
                    <w:pPr>
                      <w:ind w:right="-21"/>
                      <w:jc w:val="center"/>
                      <w:rPr>
                        <w:rFonts w:ascii="Arial" w:hAnsi="Arial" w:cs="Arial"/>
                        <w:b/>
                        <w:sz w:val="22"/>
                        <w:lang w:val="en-US"/>
                      </w:rPr>
                    </w:pPr>
                    <w:r>
                      <w:rPr>
                        <w:rFonts w:ascii="Arial" w:hAnsi="Arial" w:cs="Arial"/>
                        <w:b/>
                        <w:sz w:val="22"/>
                        <w:lang w:val="en-US"/>
                      </w:rPr>
                      <w:t>4</w:t>
                    </w:r>
                  </w:p>
                </w:txbxContent>
              </v:textbox>
            </v:shape>
            <v:shape id="_x0000_s1687" type="#_x0000_t202" style="position:absolute;left:6859;top:73;width:740;height:425;v-text-anchor:middle" filled="f" strokeweight=".18mm">
              <v:textbox style="mso-next-textbox:#_x0000_s1687;mso-rotate-with-shape:t" inset="0,,0">
                <w:txbxContent>
                  <w:p w:rsidR="00AB140F" w:rsidRPr="005E6EC3" w:rsidRDefault="00AB140F" w:rsidP="00BD4BD0">
                    <w:pPr>
                      <w:jc w:val="center"/>
                      <w:rPr>
                        <w:rFonts w:ascii="Arial" w:hAnsi="Arial" w:cs="Arial"/>
                        <w:color w:val="000000"/>
                        <w:sz w:val="20"/>
                        <w:lang w:val="en-US"/>
                      </w:rPr>
                    </w:pPr>
                    <w:r>
                      <w:rPr>
                        <w:rFonts w:ascii="Arial" w:hAnsi="Arial" w:cs="Arial"/>
                        <w:color w:val="000000"/>
                        <w:sz w:val="20"/>
                      </w:rPr>
                      <w:t>score</w:t>
                    </w:r>
                  </w:p>
                </w:txbxContent>
              </v:textbox>
            </v:shape>
          </v:group>
        </w:pict>
      </w:r>
      <w:r w:rsidR="007A7EAA" w:rsidRPr="007A7EAA">
        <w:rPr>
          <w:rFonts w:ascii="Arial" w:hAnsi="Arial" w:cs="Arial"/>
        </w:rPr>
        <w:t>4.</w:t>
      </w:r>
      <w:r w:rsidR="007A7EAA" w:rsidRPr="007A7EAA">
        <w:rPr>
          <w:rFonts w:ascii="Arial" w:hAnsi="Arial" w:cs="Arial"/>
        </w:rPr>
        <w:tab/>
        <w:t>Stuart and Carl are sick today. Their mother called a doctor.</w:t>
      </w:r>
      <w:r w:rsidR="007A7EAA" w:rsidRPr="007A7EAA">
        <w:rPr>
          <w:rFonts w:ascii="Arial" w:hAnsi="Arial" w:cs="Arial"/>
        </w:rPr>
        <w:br/>
      </w:r>
      <w:r w:rsidR="00423457" w:rsidRPr="00D574CA">
        <w:rPr>
          <w:rFonts w:ascii="Arial" w:hAnsi="Arial" w:cs="Arial"/>
          <w:u w:val="single"/>
        </w:rPr>
        <w:t xml:space="preserve">                                              </w:t>
      </w:r>
      <w:r w:rsidR="00423457">
        <w:rPr>
          <w:rFonts w:ascii="Arial" w:hAnsi="Arial" w:cs="Arial"/>
          <w:u w:val="single"/>
        </w:rPr>
        <w:t xml:space="preserve">                       </w:t>
      </w:r>
      <w:r w:rsidR="00423457" w:rsidRPr="00D574CA">
        <w:rPr>
          <w:rFonts w:ascii="Arial" w:hAnsi="Arial" w:cs="Arial"/>
          <w:u w:val="single"/>
        </w:rPr>
        <w:t xml:space="preserve">         </w:t>
      </w:r>
      <w:r w:rsidR="00423457">
        <w:rPr>
          <w:rFonts w:ascii="Arial" w:hAnsi="Arial" w:cs="Arial"/>
          <w:u w:val="single"/>
        </w:rPr>
        <w:t xml:space="preserve">                                                                 </w:t>
      </w:r>
      <w:r w:rsidR="00423457" w:rsidRPr="00D574CA">
        <w:rPr>
          <w:rFonts w:ascii="Arial" w:hAnsi="Arial" w:cs="Arial"/>
          <w:u w:val="single"/>
        </w:rPr>
        <w:t xml:space="preserve">        </w:t>
      </w:r>
    </w:p>
    <w:p w:rsidR="00B57008" w:rsidRDefault="00B57008" w:rsidP="0063664A">
      <w:pPr>
        <w:pStyle w:val="RUBRICSHUB"/>
        <w:rPr>
          <w:rFonts w:ascii="Arial" w:hAnsi="Arial" w:cs="Arial"/>
          <w:spacing w:val="3"/>
          <w:sz w:val="20"/>
          <w:szCs w:val="20"/>
        </w:rPr>
      </w:pPr>
    </w:p>
    <w:p w:rsidR="00613A3F" w:rsidRDefault="00613A3F" w:rsidP="0063664A">
      <w:pPr>
        <w:pStyle w:val="RUBRICSHUB"/>
      </w:pPr>
    </w:p>
    <w:p w:rsidR="00613A3F" w:rsidRPr="00613A3F" w:rsidRDefault="00613A3F" w:rsidP="00613A3F">
      <w:pPr>
        <w:pStyle w:val="RUBRICSHUB"/>
        <w:tabs>
          <w:tab w:val="clear" w:pos="260"/>
          <w:tab w:val="left" w:pos="-252"/>
        </w:tabs>
        <w:spacing w:line="360" w:lineRule="auto"/>
        <w:ind w:left="-630" w:firstLine="28"/>
        <w:rPr>
          <w:rFonts w:ascii="Arial" w:hAnsi="Arial" w:cs="Arial"/>
          <w:b/>
          <w:spacing w:val="3"/>
          <w:sz w:val="22"/>
          <w:szCs w:val="22"/>
        </w:rPr>
      </w:pPr>
      <w:r w:rsidRPr="00613A3F">
        <w:rPr>
          <w:rFonts w:ascii="Arial" w:hAnsi="Arial" w:cs="Arial"/>
          <w:b/>
          <w:sz w:val="22"/>
          <w:szCs w:val="22"/>
        </w:rPr>
        <w:t>D.</w:t>
      </w:r>
      <w:r w:rsidRPr="00613A3F">
        <w:rPr>
          <w:rFonts w:ascii="Arial" w:hAnsi="Arial" w:cs="Arial"/>
          <w:b/>
          <w:sz w:val="22"/>
          <w:szCs w:val="22"/>
        </w:rPr>
        <w:tab/>
        <w:t xml:space="preserve">Choose </w:t>
      </w:r>
      <w:r w:rsidRPr="00613A3F">
        <w:rPr>
          <w:rFonts w:ascii="Arial" w:hAnsi="Arial" w:cs="Arial"/>
          <w:b/>
          <w:i/>
          <w:iCs/>
          <w:sz w:val="22"/>
          <w:szCs w:val="22"/>
        </w:rPr>
        <w:t>a</w:t>
      </w:r>
      <w:r w:rsidRPr="00613A3F">
        <w:rPr>
          <w:rFonts w:ascii="Arial" w:hAnsi="Arial" w:cs="Arial"/>
          <w:b/>
          <w:sz w:val="22"/>
          <w:szCs w:val="22"/>
        </w:rPr>
        <w:t xml:space="preserve">, </w:t>
      </w:r>
      <w:r w:rsidRPr="00613A3F">
        <w:rPr>
          <w:rFonts w:ascii="Arial" w:hAnsi="Arial" w:cs="Arial"/>
          <w:b/>
          <w:i/>
          <w:iCs/>
          <w:sz w:val="22"/>
          <w:szCs w:val="22"/>
        </w:rPr>
        <w:t>b</w:t>
      </w:r>
      <w:r w:rsidRPr="00613A3F">
        <w:rPr>
          <w:rFonts w:ascii="Arial" w:hAnsi="Arial" w:cs="Arial"/>
          <w:b/>
          <w:sz w:val="22"/>
          <w:szCs w:val="22"/>
        </w:rPr>
        <w:t xml:space="preserve">, or </w:t>
      </w:r>
      <w:r w:rsidRPr="00613A3F">
        <w:rPr>
          <w:rFonts w:ascii="Arial" w:hAnsi="Arial" w:cs="Arial"/>
          <w:b/>
          <w:i/>
          <w:iCs/>
          <w:sz w:val="22"/>
          <w:szCs w:val="22"/>
        </w:rPr>
        <w:t>c</w:t>
      </w:r>
      <w:r w:rsidRPr="00613A3F">
        <w:rPr>
          <w:rFonts w:ascii="Arial" w:hAnsi="Arial" w:cs="Arial"/>
          <w:b/>
          <w:sz w:val="22"/>
          <w:szCs w:val="22"/>
        </w:rPr>
        <w:t>.</w:t>
      </w:r>
    </w:p>
    <w:p w:rsidR="00613A3F" w:rsidRPr="00613A3F" w:rsidRDefault="00613A3F" w:rsidP="00613A3F">
      <w:pPr>
        <w:pStyle w:val="ExercisesHUB"/>
        <w:tabs>
          <w:tab w:val="left" w:pos="-336"/>
          <w:tab w:val="left" w:pos="2127"/>
          <w:tab w:val="left" w:pos="4480"/>
        </w:tabs>
        <w:spacing w:before="28" w:line="320" w:lineRule="exact"/>
        <w:ind w:left="-590" w:firstLine="0"/>
        <w:rPr>
          <w:rFonts w:ascii="Arial" w:hAnsi="Arial" w:cs="Arial"/>
        </w:rPr>
      </w:pPr>
      <w:r w:rsidRPr="00613A3F">
        <w:rPr>
          <w:rFonts w:ascii="Arial" w:hAnsi="Arial" w:cs="Arial"/>
        </w:rPr>
        <w:t>1.</w:t>
      </w:r>
      <w:r w:rsidRPr="00613A3F">
        <w:rPr>
          <w:rFonts w:ascii="Arial" w:hAnsi="Arial" w:cs="Arial"/>
        </w:rPr>
        <w:tab/>
        <w:t>We</w:t>
      </w:r>
      <w:r w:rsidRPr="00D574CA">
        <w:rPr>
          <w:rFonts w:ascii="Arial" w:hAnsi="Arial" w:cs="Arial"/>
        </w:rPr>
        <w:t xml:space="preserve"> </w:t>
      </w:r>
      <w:r w:rsidRPr="00D574CA">
        <w:rPr>
          <w:rFonts w:ascii="Arial" w:hAnsi="Arial" w:cs="Arial"/>
          <w:u w:val="single"/>
        </w:rPr>
        <w:t xml:space="preserve">               </w:t>
      </w:r>
      <w:r w:rsidRPr="00D574CA">
        <w:rPr>
          <w:rFonts w:ascii="Arial" w:hAnsi="Arial" w:cs="Arial"/>
        </w:rPr>
        <w:t xml:space="preserve"> </w:t>
      </w:r>
      <w:r w:rsidRPr="00613A3F">
        <w:rPr>
          <w:rFonts w:ascii="Arial" w:hAnsi="Arial" w:cs="Arial"/>
        </w:rPr>
        <w:t>talk on our cell phones when we drive.</w:t>
      </w:r>
    </w:p>
    <w:p w:rsidR="00613A3F" w:rsidRPr="00613A3F" w:rsidRDefault="00613A3F" w:rsidP="00613A3F">
      <w:pPr>
        <w:pStyle w:val="ExercisesHUB"/>
        <w:tabs>
          <w:tab w:val="left" w:pos="-336"/>
          <w:tab w:val="left" w:pos="2127"/>
          <w:tab w:val="left" w:pos="4480"/>
        </w:tabs>
        <w:spacing w:before="28" w:line="320" w:lineRule="exact"/>
        <w:ind w:left="-590" w:firstLine="0"/>
        <w:rPr>
          <w:rFonts w:ascii="Arial" w:hAnsi="Arial" w:cs="Arial"/>
        </w:rPr>
      </w:pPr>
      <w:r>
        <w:rPr>
          <w:rFonts w:ascii="Arial" w:hAnsi="Arial" w:cs="Arial"/>
        </w:rPr>
        <w:tab/>
      </w:r>
      <w:r w:rsidRPr="00613A3F">
        <w:rPr>
          <w:rFonts w:ascii="Arial" w:hAnsi="Arial" w:cs="Arial"/>
        </w:rPr>
        <w:t>a. must</w:t>
      </w:r>
      <w:r w:rsidRPr="00613A3F">
        <w:rPr>
          <w:rFonts w:ascii="Arial" w:hAnsi="Arial" w:cs="Arial"/>
        </w:rPr>
        <w:tab/>
        <w:t>b. mustn’t</w:t>
      </w:r>
      <w:r w:rsidRPr="00613A3F">
        <w:rPr>
          <w:rFonts w:ascii="Arial" w:hAnsi="Arial" w:cs="Arial"/>
        </w:rPr>
        <w:tab/>
        <w:t>c. haven’t</w:t>
      </w:r>
    </w:p>
    <w:p w:rsidR="00613A3F" w:rsidRPr="00613A3F" w:rsidRDefault="00613A3F" w:rsidP="00613A3F">
      <w:pPr>
        <w:pStyle w:val="ExercisesHUB"/>
        <w:tabs>
          <w:tab w:val="left" w:pos="-336"/>
          <w:tab w:val="left" w:pos="2127"/>
          <w:tab w:val="left" w:pos="4480"/>
        </w:tabs>
        <w:spacing w:before="28" w:line="320" w:lineRule="exact"/>
        <w:ind w:left="-590" w:firstLine="0"/>
        <w:rPr>
          <w:rFonts w:ascii="Arial" w:hAnsi="Arial" w:cs="Arial"/>
        </w:rPr>
      </w:pPr>
      <w:r w:rsidRPr="00613A3F">
        <w:rPr>
          <w:rFonts w:ascii="Arial" w:hAnsi="Arial" w:cs="Arial"/>
        </w:rPr>
        <w:t>2.</w:t>
      </w:r>
      <w:r w:rsidRPr="00613A3F">
        <w:rPr>
          <w:rFonts w:ascii="Arial" w:hAnsi="Arial" w:cs="Arial"/>
        </w:rPr>
        <w:tab/>
        <w:t>I'm on my way home.</w:t>
      </w:r>
      <w:r w:rsidRPr="00D574CA">
        <w:rPr>
          <w:rFonts w:ascii="Arial" w:hAnsi="Arial" w:cs="Arial"/>
        </w:rPr>
        <w:t xml:space="preserve"> </w:t>
      </w:r>
      <w:r w:rsidRPr="00D574CA">
        <w:rPr>
          <w:rFonts w:ascii="Arial" w:hAnsi="Arial" w:cs="Arial"/>
          <w:u w:val="single"/>
        </w:rPr>
        <w:t xml:space="preserve">               </w:t>
      </w:r>
      <w:r w:rsidRPr="00D574CA">
        <w:rPr>
          <w:rFonts w:ascii="Arial" w:hAnsi="Arial" w:cs="Arial"/>
        </w:rPr>
        <w:t xml:space="preserve"> </w:t>
      </w:r>
      <w:r w:rsidRPr="00613A3F">
        <w:rPr>
          <w:rFonts w:ascii="Arial" w:hAnsi="Arial" w:cs="Arial"/>
        </w:rPr>
        <w:t xml:space="preserve"> you anything?</w:t>
      </w:r>
    </w:p>
    <w:p w:rsidR="00613A3F" w:rsidRPr="00613A3F" w:rsidRDefault="00613A3F" w:rsidP="00613A3F">
      <w:pPr>
        <w:pStyle w:val="ExercisesHUB"/>
        <w:tabs>
          <w:tab w:val="left" w:pos="-336"/>
          <w:tab w:val="left" w:pos="2127"/>
          <w:tab w:val="left" w:pos="4480"/>
        </w:tabs>
        <w:spacing w:before="28" w:line="320" w:lineRule="exact"/>
        <w:ind w:left="-590" w:firstLine="0"/>
        <w:rPr>
          <w:rFonts w:ascii="Arial" w:hAnsi="Arial" w:cs="Arial"/>
        </w:rPr>
      </w:pPr>
      <w:r w:rsidRPr="00613A3F">
        <w:rPr>
          <w:rFonts w:ascii="Arial" w:hAnsi="Arial" w:cs="Arial"/>
        </w:rPr>
        <w:tab/>
        <w:t>a. Can I get</w:t>
      </w:r>
      <w:r w:rsidRPr="00613A3F">
        <w:rPr>
          <w:rFonts w:ascii="Arial" w:hAnsi="Arial" w:cs="Arial"/>
        </w:rPr>
        <w:tab/>
        <w:t>b. May you get</w:t>
      </w:r>
      <w:r w:rsidRPr="00613A3F">
        <w:rPr>
          <w:rFonts w:ascii="Arial" w:hAnsi="Arial" w:cs="Arial"/>
        </w:rPr>
        <w:tab/>
        <w:t>c. Will get</w:t>
      </w:r>
    </w:p>
    <w:p w:rsidR="00613A3F" w:rsidRPr="00613A3F" w:rsidRDefault="00613A3F" w:rsidP="00613A3F">
      <w:pPr>
        <w:pStyle w:val="ExercisesHUB"/>
        <w:tabs>
          <w:tab w:val="left" w:pos="-336"/>
          <w:tab w:val="left" w:pos="2127"/>
          <w:tab w:val="left" w:pos="4480"/>
        </w:tabs>
        <w:spacing w:before="28" w:line="320" w:lineRule="exact"/>
        <w:ind w:left="-590" w:firstLine="0"/>
        <w:rPr>
          <w:rFonts w:ascii="Arial" w:hAnsi="Arial" w:cs="Arial"/>
        </w:rPr>
      </w:pPr>
      <w:r w:rsidRPr="00613A3F">
        <w:rPr>
          <w:rFonts w:ascii="Arial" w:hAnsi="Arial" w:cs="Arial"/>
        </w:rPr>
        <w:t>3.</w:t>
      </w:r>
      <w:r w:rsidRPr="00613A3F">
        <w:rPr>
          <w:rFonts w:ascii="Arial" w:hAnsi="Arial" w:cs="Arial"/>
        </w:rPr>
        <w:tab/>
        <w:t>Sylvia is going away for the weekend but she</w:t>
      </w:r>
      <w:r w:rsidRPr="00D574CA">
        <w:rPr>
          <w:rFonts w:ascii="Arial" w:hAnsi="Arial" w:cs="Arial"/>
        </w:rPr>
        <w:t xml:space="preserve"> </w:t>
      </w:r>
      <w:r w:rsidRPr="00D574CA">
        <w:rPr>
          <w:rFonts w:ascii="Arial" w:hAnsi="Arial" w:cs="Arial"/>
          <w:u w:val="single"/>
        </w:rPr>
        <w:t xml:space="preserve">               </w:t>
      </w:r>
      <w:r w:rsidRPr="00D574CA">
        <w:rPr>
          <w:rFonts w:ascii="Arial" w:hAnsi="Arial" w:cs="Arial"/>
        </w:rPr>
        <w:t xml:space="preserve"> </w:t>
      </w:r>
      <w:r w:rsidRPr="00613A3F">
        <w:rPr>
          <w:rFonts w:ascii="Arial" w:hAnsi="Arial" w:cs="Arial"/>
        </w:rPr>
        <w:t>be back on Monday.</w:t>
      </w:r>
    </w:p>
    <w:p w:rsidR="00613A3F" w:rsidRPr="00613A3F" w:rsidRDefault="00613A3F" w:rsidP="00613A3F">
      <w:pPr>
        <w:pStyle w:val="ExercisesHUB"/>
        <w:tabs>
          <w:tab w:val="left" w:pos="-336"/>
          <w:tab w:val="left" w:pos="2127"/>
          <w:tab w:val="left" w:pos="4480"/>
        </w:tabs>
        <w:spacing w:before="28" w:line="320" w:lineRule="exact"/>
        <w:ind w:left="-590" w:firstLine="0"/>
        <w:rPr>
          <w:rFonts w:ascii="Arial" w:hAnsi="Arial" w:cs="Arial"/>
        </w:rPr>
      </w:pPr>
      <w:r>
        <w:rPr>
          <w:rFonts w:ascii="Arial" w:hAnsi="Arial" w:cs="Arial"/>
        </w:rPr>
        <w:tab/>
      </w:r>
      <w:r w:rsidRPr="00613A3F">
        <w:rPr>
          <w:rFonts w:ascii="Arial" w:hAnsi="Arial" w:cs="Arial"/>
        </w:rPr>
        <w:t>a. have to</w:t>
      </w:r>
      <w:r w:rsidRPr="00613A3F">
        <w:rPr>
          <w:rFonts w:ascii="Arial" w:hAnsi="Arial" w:cs="Arial"/>
        </w:rPr>
        <w:tab/>
        <w:t xml:space="preserve">b. has to </w:t>
      </w:r>
      <w:r w:rsidRPr="00613A3F">
        <w:rPr>
          <w:rFonts w:ascii="Arial" w:hAnsi="Arial" w:cs="Arial"/>
        </w:rPr>
        <w:tab/>
        <w:t xml:space="preserve">c. hasn't to </w:t>
      </w:r>
    </w:p>
    <w:p w:rsidR="00613A3F" w:rsidRPr="00613A3F" w:rsidRDefault="00613A3F" w:rsidP="00613A3F">
      <w:pPr>
        <w:pStyle w:val="ExercisesHUB"/>
        <w:tabs>
          <w:tab w:val="left" w:pos="-336"/>
          <w:tab w:val="left" w:pos="2127"/>
          <w:tab w:val="left" w:pos="4480"/>
        </w:tabs>
        <w:spacing w:before="28" w:line="320" w:lineRule="exact"/>
        <w:ind w:left="-590" w:firstLine="0"/>
        <w:rPr>
          <w:rFonts w:ascii="Arial" w:hAnsi="Arial" w:cs="Arial"/>
        </w:rPr>
      </w:pPr>
      <w:r w:rsidRPr="00613A3F">
        <w:rPr>
          <w:rFonts w:ascii="Arial" w:hAnsi="Arial" w:cs="Arial"/>
        </w:rPr>
        <w:t>4.</w:t>
      </w:r>
      <w:r w:rsidRPr="00613A3F">
        <w:rPr>
          <w:rFonts w:ascii="Arial" w:hAnsi="Arial" w:cs="Arial"/>
        </w:rPr>
        <w:tab/>
        <w:t>Students</w:t>
      </w:r>
      <w:r w:rsidRPr="00D574CA">
        <w:rPr>
          <w:rFonts w:ascii="Arial" w:hAnsi="Arial" w:cs="Arial"/>
        </w:rPr>
        <w:t xml:space="preserve"> </w:t>
      </w:r>
      <w:r w:rsidRPr="00D574CA">
        <w:rPr>
          <w:rFonts w:ascii="Arial" w:hAnsi="Arial" w:cs="Arial"/>
          <w:u w:val="single"/>
        </w:rPr>
        <w:t xml:space="preserve">               </w:t>
      </w:r>
      <w:r w:rsidRPr="00D574CA">
        <w:rPr>
          <w:rFonts w:ascii="Arial" w:hAnsi="Arial" w:cs="Arial"/>
        </w:rPr>
        <w:t xml:space="preserve"> </w:t>
      </w:r>
      <w:r w:rsidRPr="00613A3F">
        <w:rPr>
          <w:rFonts w:ascii="Arial" w:hAnsi="Arial" w:cs="Arial"/>
        </w:rPr>
        <w:t xml:space="preserve">listen to their teacher and do their homework. </w:t>
      </w:r>
    </w:p>
    <w:p w:rsidR="00613A3F" w:rsidRPr="00613A3F" w:rsidRDefault="00613A3F" w:rsidP="00613A3F">
      <w:pPr>
        <w:pStyle w:val="ExercisesHUB"/>
        <w:tabs>
          <w:tab w:val="left" w:pos="-336"/>
          <w:tab w:val="left" w:pos="2127"/>
          <w:tab w:val="left" w:pos="4480"/>
        </w:tabs>
        <w:spacing w:before="28" w:line="320" w:lineRule="exact"/>
        <w:ind w:left="-590" w:firstLine="0"/>
        <w:rPr>
          <w:rFonts w:ascii="Arial" w:hAnsi="Arial" w:cs="Arial"/>
        </w:rPr>
      </w:pPr>
      <w:r>
        <w:rPr>
          <w:rFonts w:ascii="Arial" w:hAnsi="Arial" w:cs="Arial"/>
        </w:rPr>
        <w:tab/>
      </w:r>
      <w:r w:rsidRPr="00613A3F">
        <w:rPr>
          <w:rFonts w:ascii="Arial" w:hAnsi="Arial" w:cs="Arial"/>
        </w:rPr>
        <w:t>a. must</w:t>
      </w:r>
      <w:r w:rsidRPr="00613A3F">
        <w:rPr>
          <w:rFonts w:ascii="Arial" w:hAnsi="Arial" w:cs="Arial"/>
        </w:rPr>
        <w:tab/>
        <w:t>b. have</w:t>
      </w:r>
      <w:r w:rsidRPr="00613A3F">
        <w:rPr>
          <w:rFonts w:ascii="Arial" w:hAnsi="Arial" w:cs="Arial"/>
        </w:rPr>
        <w:tab/>
        <w:t>c. can’t</w:t>
      </w:r>
    </w:p>
    <w:p w:rsidR="00613A3F" w:rsidRPr="00613A3F" w:rsidRDefault="00613A3F" w:rsidP="00613A3F">
      <w:pPr>
        <w:pStyle w:val="ExercisesHUB"/>
        <w:tabs>
          <w:tab w:val="left" w:pos="-336"/>
          <w:tab w:val="left" w:pos="2127"/>
          <w:tab w:val="left" w:pos="4480"/>
        </w:tabs>
        <w:spacing w:before="28" w:line="320" w:lineRule="exact"/>
        <w:ind w:left="-590" w:firstLine="0"/>
        <w:rPr>
          <w:rFonts w:ascii="Arial" w:hAnsi="Arial" w:cs="Arial"/>
        </w:rPr>
      </w:pPr>
      <w:r w:rsidRPr="00613A3F">
        <w:rPr>
          <w:rFonts w:ascii="Arial" w:hAnsi="Arial" w:cs="Arial"/>
        </w:rPr>
        <w:t>5.</w:t>
      </w:r>
      <w:r w:rsidRPr="00613A3F">
        <w:rPr>
          <w:rFonts w:ascii="Arial" w:hAnsi="Arial" w:cs="Arial"/>
        </w:rPr>
        <w:tab/>
        <w:t>There is no sugar left.</w:t>
      </w:r>
      <w:r w:rsidRPr="00D574CA">
        <w:rPr>
          <w:rFonts w:ascii="Arial" w:hAnsi="Arial" w:cs="Arial"/>
        </w:rPr>
        <w:t xml:space="preserve"> </w:t>
      </w:r>
      <w:r w:rsidRPr="00D574CA">
        <w:rPr>
          <w:rFonts w:ascii="Arial" w:hAnsi="Arial" w:cs="Arial"/>
          <w:u w:val="single"/>
        </w:rPr>
        <w:t xml:space="preserve">               </w:t>
      </w:r>
      <w:r w:rsidRPr="00D574CA">
        <w:rPr>
          <w:rFonts w:ascii="Arial" w:hAnsi="Arial" w:cs="Arial"/>
        </w:rPr>
        <w:t xml:space="preserve"> </w:t>
      </w:r>
      <w:r w:rsidRPr="00613A3F">
        <w:rPr>
          <w:rFonts w:ascii="Arial" w:hAnsi="Arial" w:cs="Arial"/>
        </w:rPr>
        <w:t xml:space="preserve"> some?</w:t>
      </w:r>
    </w:p>
    <w:p w:rsidR="00613A3F" w:rsidRPr="00613A3F" w:rsidRDefault="00613A3F" w:rsidP="00613A3F">
      <w:pPr>
        <w:pStyle w:val="ExercisesHUB"/>
        <w:tabs>
          <w:tab w:val="left" w:pos="-336"/>
          <w:tab w:val="left" w:pos="2127"/>
          <w:tab w:val="left" w:pos="4480"/>
        </w:tabs>
        <w:spacing w:before="28" w:line="320" w:lineRule="exact"/>
        <w:ind w:left="-590" w:firstLine="0"/>
        <w:rPr>
          <w:rFonts w:ascii="Arial" w:hAnsi="Arial" w:cs="Arial"/>
        </w:rPr>
      </w:pPr>
      <w:r>
        <w:rPr>
          <w:rFonts w:ascii="Arial" w:hAnsi="Arial" w:cs="Arial"/>
        </w:rPr>
        <w:tab/>
      </w:r>
      <w:r w:rsidRPr="00613A3F">
        <w:rPr>
          <w:rFonts w:ascii="Arial" w:hAnsi="Arial" w:cs="Arial"/>
        </w:rPr>
        <w:t>a. Will you buy me</w:t>
      </w:r>
      <w:r w:rsidRPr="00613A3F">
        <w:rPr>
          <w:rFonts w:ascii="Arial" w:hAnsi="Arial" w:cs="Arial"/>
        </w:rPr>
        <w:tab/>
        <w:t>b. May you buy</w:t>
      </w:r>
      <w:r w:rsidRPr="00613A3F">
        <w:rPr>
          <w:rFonts w:ascii="Arial" w:hAnsi="Arial" w:cs="Arial"/>
        </w:rPr>
        <w:tab/>
        <w:t>c. Could I buy</w:t>
      </w:r>
    </w:p>
    <w:p w:rsidR="00613A3F" w:rsidRPr="00613A3F" w:rsidRDefault="00613A3F" w:rsidP="00613A3F">
      <w:pPr>
        <w:pStyle w:val="ExercisesHUB"/>
        <w:tabs>
          <w:tab w:val="left" w:pos="-336"/>
          <w:tab w:val="left" w:pos="2127"/>
          <w:tab w:val="left" w:pos="4480"/>
        </w:tabs>
        <w:spacing w:before="28" w:line="320" w:lineRule="exact"/>
        <w:ind w:left="-590" w:firstLine="0"/>
        <w:rPr>
          <w:rFonts w:ascii="Arial" w:hAnsi="Arial" w:cs="Arial"/>
        </w:rPr>
      </w:pPr>
      <w:r w:rsidRPr="00613A3F">
        <w:rPr>
          <w:rFonts w:ascii="Arial" w:hAnsi="Arial" w:cs="Arial"/>
        </w:rPr>
        <w:t>6. I'm not feeling very well.</w:t>
      </w:r>
      <w:r w:rsidRPr="00D574CA">
        <w:rPr>
          <w:rFonts w:ascii="Arial" w:hAnsi="Arial" w:cs="Arial"/>
        </w:rPr>
        <w:t xml:space="preserve"> </w:t>
      </w:r>
      <w:r w:rsidRPr="00D574CA">
        <w:rPr>
          <w:rFonts w:ascii="Arial" w:hAnsi="Arial" w:cs="Arial"/>
          <w:u w:val="single"/>
        </w:rPr>
        <w:t xml:space="preserve">               </w:t>
      </w:r>
      <w:r w:rsidRPr="00D574CA">
        <w:rPr>
          <w:rFonts w:ascii="Arial" w:hAnsi="Arial" w:cs="Arial"/>
        </w:rPr>
        <w:t xml:space="preserve"> </w:t>
      </w:r>
      <w:r w:rsidRPr="00613A3F">
        <w:rPr>
          <w:rFonts w:ascii="Arial" w:hAnsi="Arial" w:cs="Arial"/>
        </w:rPr>
        <w:t xml:space="preserve"> out?</w:t>
      </w:r>
    </w:p>
    <w:p w:rsidR="00613A3F" w:rsidRPr="00613A3F" w:rsidRDefault="00613A3F" w:rsidP="00613A3F">
      <w:pPr>
        <w:pStyle w:val="ExercisesHUB"/>
        <w:tabs>
          <w:tab w:val="left" w:pos="-336"/>
          <w:tab w:val="left" w:pos="2127"/>
          <w:tab w:val="left" w:pos="4480"/>
        </w:tabs>
        <w:spacing w:before="28" w:line="320" w:lineRule="exact"/>
        <w:ind w:left="-590" w:firstLine="0"/>
        <w:rPr>
          <w:rFonts w:ascii="Arial" w:hAnsi="Arial" w:cs="Arial"/>
        </w:rPr>
      </w:pPr>
      <w:r>
        <w:rPr>
          <w:rFonts w:ascii="Arial" w:hAnsi="Arial" w:cs="Arial"/>
        </w:rPr>
        <w:tab/>
      </w:r>
      <w:r w:rsidRPr="00613A3F">
        <w:rPr>
          <w:rFonts w:ascii="Arial" w:hAnsi="Arial" w:cs="Arial"/>
        </w:rPr>
        <w:t>a. Can I go</w:t>
      </w:r>
      <w:r w:rsidRPr="00613A3F">
        <w:rPr>
          <w:rFonts w:ascii="Arial" w:hAnsi="Arial" w:cs="Arial"/>
        </w:rPr>
        <w:tab/>
        <w:t>b. Can you go</w:t>
      </w:r>
      <w:r w:rsidRPr="00613A3F">
        <w:rPr>
          <w:rFonts w:ascii="Arial" w:hAnsi="Arial" w:cs="Arial"/>
        </w:rPr>
        <w:tab/>
        <w:t>c. Will I go</w:t>
      </w:r>
    </w:p>
    <w:p w:rsidR="00613A3F" w:rsidRPr="00613A3F" w:rsidRDefault="00613A3F" w:rsidP="00613A3F">
      <w:pPr>
        <w:pStyle w:val="ExercisesHUB"/>
        <w:tabs>
          <w:tab w:val="left" w:pos="-336"/>
          <w:tab w:val="left" w:pos="2127"/>
          <w:tab w:val="left" w:pos="4480"/>
        </w:tabs>
        <w:spacing w:before="28" w:line="320" w:lineRule="exact"/>
        <w:ind w:left="-590" w:firstLine="0"/>
        <w:rPr>
          <w:rFonts w:ascii="Arial" w:hAnsi="Arial" w:cs="Arial"/>
        </w:rPr>
      </w:pPr>
      <w:r w:rsidRPr="00613A3F">
        <w:rPr>
          <w:rFonts w:ascii="Arial" w:hAnsi="Arial" w:cs="Arial"/>
        </w:rPr>
        <w:t>7. Mr. Jones cannot see you now.</w:t>
      </w:r>
      <w:r w:rsidRPr="00D574CA">
        <w:rPr>
          <w:rFonts w:ascii="Arial" w:hAnsi="Arial" w:cs="Arial"/>
        </w:rPr>
        <w:t xml:space="preserve"> </w:t>
      </w:r>
      <w:r w:rsidRPr="00D574CA">
        <w:rPr>
          <w:rFonts w:ascii="Arial" w:hAnsi="Arial" w:cs="Arial"/>
          <w:u w:val="single"/>
        </w:rPr>
        <w:t xml:space="preserve">               </w:t>
      </w:r>
      <w:r w:rsidRPr="00D574CA">
        <w:rPr>
          <w:rFonts w:ascii="Arial" w:hAnsi="Arial" w:cs="Arial"/>
        </w:rPr>
        <w:t xml:space="preserve"> </w:t>
      </w:r>
      <w:r w:rsidRPr="00613A3F">
        <w:rPr>
          <w:rFonts w:ascii="Arial" w:hAnsi="Arial" w:cs="Arial"/>
        </w:rPr>
        <w:t xml:space="preserve"> a little later?</w:t>
      </w:r>
    </w:p>
    <w:p w:rsidR="00613A3F" w:rsidRPr="00613A3F" w:rsidRDefault="00613A3F" w:rsidP="00613A3F">
      <w:pPr>
        <w:pStyle w:val="ExercisesHUB"/>
        <w:tabs>
          <w:tab w:val="left" w:pos="-336"/>
          <w:tab w:val="left" w:pos="2127"/>
          <w:tab w:val="left" w:pos="4480"/>
        </w:tabs>
        <w:spacing w:before="28" w:line="320" w:lineRule="exact"/>
        <w:ind w:left="-590" w:firstLine="0"/>
        <w:rPr>
          <w:rFonts w:ascii="Arial" w:hAnsi="Arial" w:cs="Arial"/>
        </w:rPr>
      </w:pPr>
      <w:r>
        <w:rPr>
          <w:rFonts w:ascii="Arial" w:hAnsi="Arial" w:cs="Arial"/>
        </w:rPr>
        <w:tab/>
      </w:r>
      <w:r w:rsidRPr="00613A3F">
        <w:rPr>
          <w:rFonts w:ascii="Arial" w:hAnsi="Arial" w:cs="Arial"/>
        </w:rPr>
        <w:t xml:space="preserve">a. We may make it    </w:t>
      </w:r>
      <w:r w:rsidRPr="00613A3F">
        <w:rPr>
          <w:rFonts w:ascii="Arial" w:hAnsi="Arial" w:cs="Arial"/>
        </w:rPr>
        <w:tab/>
        <w:t xml:space="preserve">b. Can we make it     </w:t>
      </w:r>
      <w:r w:rsidRPr="00613A3F">
        <w:rPr>
          <w:rFonts w:ascii="Arial" w:hAnsi="Arial" w:cs="Arial"/>
        </w:rPr>
        <w:tab/>
        <w:t>c. Will we make</w:t>
      </w:r>
    </w:p>
    <w:p w:rsidR="00613A3F" w:rsidRPr="00613A3F" w:rsidRDefault="00613A3F" w:rsidP="00613A3F">
      <w:pPr>
        <w:pStyle w:val="ExercisesHUB"/>
        <w:tabs>
          <w:tab w:val="left" w:pos="-336"/>
          <w:tab w:val="left" w:pos="2127"/>
          <w:tab w:val="left" w:pos="4480"/>
        </w:tabs>
        <w:spacing w:before="28" w:line="320" w:lineRule="exact"/>
        <w:ind w:left="-590" w:firstLine="0"/>
        <w:rPr>
          <w:rFonts w:ascii="Arial" w:hAnsi="Arial" w:cs="Arial"/>
        </w:rPr>
      </w:pPr>
      <w:r w:rsidRPr="00613A3F">
        <w:rPr>
          <w:rFonts w:ascii="Arial" w:hAnsi="Arial" w:cs="Arial"/>
        </w:rPr>
        <w:t>8. You</w:t>
      </w:r>
      <w:r w:rsidRPr="00D574CA">
        <w:rPr>
          <w:rFonts w:ascii="Arial" w:hAnsi="Arial" w:cs="Arial"/>
        </w:rPr>
        <w:t xml:space="preserve"> </w:t>
      </w:r>
      <w:r w:rsidRPr="00D574CA">
        <w:rPr>
          <w:rFonts w:ascii="Arial" w:hAnsi="Arial" w:cs="Arial"/>
          <w:u w:val="single"/>
        </w:rPr>
        <w:t xml:space="preserve">               </w:t>
      </w:r>
      <w:r w:rsidRPr="00D574CA">
        <w:rPr>
          <w:rFonts w:ascii="Arial" w:hAnsi="Arial" w:cs="Arial"/>
        </w:rPr>
        <w:t xml:space="preserve"> </w:t>
      </w:r>
      <w:r w:rsidRPr="00613A3F">
        <w:rPr>
          <w:rFonts w:ascii="Arial" w:hAnsi="Arial" w:cs="Arial"/>
        </w:rPr>
        <w:t>study hard for your exams.</w:t>
      </w:r>
    </w:p>
    <w:p w:rsidR="00613A3F" w:rsidRPr="00613A3F" w:rsidRDefault="00613A3F" w:rsidP="00613A3F">
      <w:pPr>
        <w:pStyle w:val="ExercisesHUB"/>
        <w:tabs>
          <w:tab w:val="left" w:pos="-336"/>
          <w:tab w:val="left" w:pos="2127"/>
          <w:tab w:val="left" w:pos="4480"/>
        </w:tabs>
        <w:spacing w:before="28" w:line="320" w:lineRule="exact"/>
        <w:ind w:left="-590" w:firstLine="0"/>
        <w:rPr>
          <w:rFonts w:ascii="Arial" w:hAnsi="Arial" w:cs="Arial"/>
        </w:rPr>
      </w:pPr>
      <w:r>
        <w:rPr>
          <w:rFonts w:ascii="Arial" w:hAnsi="Arial" w:cs="Arial"/>
        </w:rPr>
        <w:tab/>
      </w:r>
      <w:r w:rsidRPr="00613A3F">
        <w:rPr>
          <w:rFonts w:ascii="Arial" w:hAnsi="Arial" w:cs="Arial"/>
        </w:rPr>
        <w:t xml:space="preserve">a. have </w:t>
      </w:r>
      <w:r w:rsidRPr="00613A3F">
        <w:rPr>
          <w:rFonts w:ascii="Arial" w:hAnsi="Arial" w:cs="Arial"/>
        </w:rPr>
        <w:tab/>
        <w:t>b. has to</w:t>
      </w:r>
      <w:r w:rsidRPr="00613A3F">
        <w:rPr>
          <w:rFonts w:ascii="Arial" w:hAnsi="Arial" w:cs="Arial"/>
        </w:rPr>
        <w:tab/>
        <w:t>c. have to</w:t>
      </w:r>
    </w:p>
    <w:p w:rsidR="00613A3F" w:rsidRPr="00613A3F" w:rsidRDefault="00613A3F" w:rsidP="00613A3F">
      <w:pPr>
        <w:pStyle w:val="ExercisesHUB"/>
        <w:tabs>
          <w:tab w:val="left" w:pos="-336"/>
          <w:tab w:val="left" w:pos="2127"/>
          <w:tab w:val="left" w:pos="4480"/>
        </w:tabs>
        <w:spacing w:before="28" w:line="320" w:lineRule="exact"/>
        <w:ind w:left="-590" w:firstLine="0"/>
        <w:rPr>
          <w:rFonts w:ascii="Arial" w:hAnsi="Arial" w:cs="Arial"/>
        </w:rPr>
      </w:pPr>
      <w:r w:rsidRPr="00613A3F">
        <w:rPr>
          <w:rFonts w:ascii="Arial" w:hAnsi="Arial" w:cs="Arial"/>
        </w:rPr>
        <w:t>9. I’m leaving! I</w:t>
      </w:r>
      <w:r w:rsidRPr="00D574CA">
        <w:rPr>
          <w:rFonts w:ascii="Arial" w:hAnsi="Arial" w:cs="Arial"/>
        </w:rPr>
        <w:t xml:space="preserve"> </w:t>
      </w:r>
      <w:r w:rsidRPr="00D574CA">
        <w:rPr>
          <w:rFonts w:ascii="Arial" w:hAnsi="Arial" w:cs="Arial"/>
          <w:u w:val="single"/>
        </w:rPr>
        <w:t xml:space="preserve">               </w:t>
      </w:r>
      <w:r w:rsidRPr="00D574CA">
        <w:rPr>
          <w:rFonts w:ascii="Arial" w:hAnsi="Arial" w:cs="Arial"/>
        </w:rPr>
        <w:t xml:space="preserve"> </w:t>
      </w:r>
      <w:r w:rsidRPr="00613A3F">
        <w:rPr>
          <w:rFonts w:ascii="Arial" w:hAnsi="Arial" w:cs="Arial"/>
        </w:rPr>
        <w:t>wait for you any longer.</w:t>
      </w:r>
    </w:p>
    <w:p w:rsidR="00613A3F" w:rsidRPr="00613A3F" w:rsidRDefault="00613A3F" w:rsidP="00613A3F">
      <w:pPr>
        <w:pStyle w:val="ExercisesHUB"/>
        <w:tabs>
          <w:tab w:val="left" w:pos="-336"/>
          <w:tab w:val="left" w:pos="2127"/>
          <w:tab w:val="left" w:pos="4480"/>
        </w:tabs>
        <w:spacing w:before="28" w:line="320" w:lineRule="exact"/>
        <w:ind w:left="-590" w:firstLine="0"/>
        <w:rPr>
          <w:rFonts w:ascii="Arial" w:hAnsi="Arial" w:cs="Arial"/>
        </w:rPr>
      </w:pPr>
      <w:r>
        <w:rPr>
          <w:rFonts w:ascii="Arial" w:hAnsi="Arial" w:cs="Arial"/>
        </w:rPr>
        <w:tab/>
      </w:r>
      <w:r w:rsidRPr="00613A3F">
        <w:rPr>
          <w:rFonts w:ascii="Arial" w:hAnsi="Arial" w:cs="Arial"/>
        </w:rPr>
        <w:t xml:space="preserve">a. must    </w:t>
      </w:r>
      <w:r w:rsidRPr="00613A3F">
        <w:rPr>
          <w:rFonts w:ascii="Arial" w:hAnsi="Arial" w:cs="Arial"/>
        </w:rPr>
        <w:tab/>
        <w:t>b. mustn’t</w:t>
      </w:r>
      <w:r w:rsidRPr="00613A3F">
        <w:rPr>
          <w:rFonts w:ascii="Arial" w:hAnsi="Arial" w:cs="Arial"/>
        </w:rPr>
        <w:tab/>
        <w:t>c. can’t</w:t>
      </w:r>
    </w:p>
    <w:p w:rsidR="00613A3F" w:rsidRPr="00613A3F" w:rsidRDefault="00613A3F" w:rsidP="00613A3F">
      <w:pPr>
        <w:pStyle w:val="ExercisesHUB"/>
        <w:tabs>
          <w:tab w:val="left" w:pos="-336"/>
          <w:tab w:val="left" w:pos="2127"/>
          <w:tab w:val="left" w:pos="4480"/>
        </w:tabs>
        <w:spacing w:before="28" w:line="320" w:lineRule="exact"/>
        <w:ind w:left="-590" w:firstLine="0"/>
        <w:rPr>
          <w:rFonts w:ascii="Arial" w:hAnsi="Arial" w:cs="Arial"/>
        </w:rPr>
      </w:pPr>
      <w:r w:rsidRPr="00613A3F">
        <w:rPr>
          <w:rFonts w:ascii="Arial" w:hAnsi="Arial" w:cs="Arial"/>
        </w:rPr>
        <w:t>10. I</w:t>
      </w:r>
      <w:r w:rsidRPr="00D574CA">
        <w:rPr>
          <w:rFonts w:ascii="Arial" w:hAnsi="Arial" w:cs="Arial"/>
        </w:rPr>
        <w:t xml:space="preserve"> </w:t>
      </w:r>
      <w:r w:rsidRPr="00D574CA">
        <w:rPr>
          <w:rFonts w:ascii="Arial" w:hAnsi="Arial" w:cs="Arial"/>
          <w:u w:val="single"/>
        </w:rPr>
        <w:t xml:space="preserve">               </w:t>
      </w:r>
      <w:r w:rsidRPr="00D574CA">
        <w:rPr>
          <w:rFonts w:ascii="Arial" w:hAnsi="Arial" w:cs="Arial"/>
        </w:rPr>
        <w:t xml:space="preserve"> </w:t>
      </w:r>
      <w:r w:rsidRPr="00613A3F">
        <w:rPr>
          <w:rFonts w:ascii="Arial" w:hAnsi="Arial" w:cs="Arial"/>
        </w:rPr>
        <w:t>come with you. I have to help my sister with her homework.</w:t>
      </w:r>
    </w:p>
    <w:p w:rsidR="00B57008" w:rsidRPr="00B57008" w:rsidRDefault="008B2288" w:rsidP="00613A3F">
      <w:pPr>
        <w:pStyle w:val="ExercisesHUB"/>
        <w:tabs>
          <w:tab w:val="left" w:pos="-336"/>
          <w:tab w:val="left" w:pos="2127"/>
          <w:tab w:val="left" w:pos="4480"/>
        </w:tabs>
        <w:spacing w:line="320" w:lineRule="exact"/>
        <w:ind w:left="-590" w:right="1805" w:firstLine="0"/>
        <w:rPr>
          <w:rFonts w:ascii="Arial" w:hAnsi="Arial" w:cs="Arial"/>
        </w:rPr>
      </w:pPr>
      <w:r>
        <w:rPr>
          <w:rFonts w:ascii="Arial" w:hAnsi="Arial" w:cs="Arial"/>
          <w:b/>
          <w:noProof/>
          <w:lang w:val="el-GR"/>
        </w:rPr>
        <w:pict>
          <v:group id="_x0000_s1626" style="position:absolute;left:0;text-align:left;margin-left:335.4pt;margin-top:1.15pt;width:79.2pt;height:21.35pt;z-index:251678720;mso-wrap-distance-left:0;mso-wrap-distance-right:0" coordorigin="6859,73" coordsize="1584,427">
            <o:lock v:ext="edit" text="t"/>
            <v:rect id="_x0000_s1627" style="position:absolute;left:7599;top:75;width:425;height:425;v-text-anchor:middle" fillcolor="#ddd" strokeweight=".18mm">
              <v:fill color2="#222"/>
            </v:rect>
            <v:shape id="_x0000_s1628" type="#_x0000_t202" style="position:absolute;left:8018;top:73;width:425;height:425;v-text-anchor:middle" fillcolor="#ddd" strokeweight=".18mm">
              <v:fill color2="#222"/>
              <v:textbox style="mso-next-textbox:#_x0000_s1628;mso-rotate-with-shape:t" inset="0,,0">
                <w:txbxContent>
                  <w:p w:rsidR="00AB140F" w:rsidRDefault="00AB140F" w:rsidP="009B0759">
                    <w:pPr>
                      <w:ind w:right="-21"/>
                      <w:jc w:val="center"/>
                      <w:rPr>
                        <w:rFonts w:ascii="Arial" w:hAnsi="Arial" w:cs="Arial"/>
                        <w:b/>
                        <w:sz w:val="22"/>
                        <w:lang w:val="en-US"/>
                      </w:rPr>
                    </w:pPr>
                    <w:r>
                      <w:rPr>
                        <w:rFonts w:ascii="Arial" w:hAnsi="Arial" w:cs="Arial"/>
                        <w:b/>
                        <w:sz w:val="22"/>
                        <w:lang w:val="en-US"/>
                      </w:rPr>
                      <w:t>10</w:t>
                    </w:r>
                  </w:p>
                </w:txbxContent>
              </v:textbox>
            </v:shape>
            <v:shape id="_x0000_s1629" type="#_x0000_t202" style="position:absolute;left:6859;top:73;width:740;height:425;v-text-anchor:middle" filled="f" strokeweight=".18mm">
              <v:textbox style="mso-next-textbox:#_x0000_s1629;mso-rotate-with-shape:t" inset="0,,0">
                <w:txbxContent>
                  <w:p w:rsidR="00AB140F" w:rsidRDefault="00AB140F" w:rsidP="009B0759">
                    <w:pPr>
                      <w:jc w:val="center"/>
                      <w:rPr>
                        <w:rFonts w:ascii="Arial" w:hAnsi="Arial" w:cs="Arial"/>
                        <w:color w:val="000000"/>
                        <w:sz w:val="20"/>
                      </w:rPr>
                    </w:pPr>
                    <w:r>
                      <w:rPr>
                        <w:rFonts w:ascii="Arial" w:hAnsi="Arial" w:cs="Arial"/>
                        <w:color w:val="000000"/>
                        <w:sz w:val="20"/>
                      </w:rPr>
                      <w:t>score</w:t>
                    </w:r>
                  </w:p>
                </w:txbxContent>
              </v:textbox>
            </v:shape>
          </v:group>
        </w:pict>
      </w:r>
      <w:r w:rsidR="00613A3F" w:rsidRPr="00613A3F">
        <w:rPr>
          <w:rFonts w:ascii="Arial" w:hAnsi="Arial" w:cs="Arial"/>
        </w:rPr>
        <w:tab/>
        <w:t>a. can</w:t>
      </w:r>
      <w:r w:rsidR="00613A3F" w:rsidRPr="00613A3F">
        <w:rPr>
          <w:rFonts w:ascii="Arial" w:hAnsi="Arial" w:cs="Arial"/>
        </w:rPr>
        <w:tab/>
        <w:t>b. can’t</w:t>
      </w:r>
      <w:r w:rsidR="00613A3F" w:rsidRPr="00613A3F">
        <w:rPr>
          <w:rFonts w:ascii="Arial" w:hAnsi="Arial" w:cs="Arial"/>
        </w:rPr>
        <w:tab/>
        <w:t>c. must</w:t>
      </w:r>
    </w:p>
    <w:p w:rsidR="00F449A6" w:rsidRPr="00F449A6" w:rsidRDefault="00F449A6" w:rsidP="00F449A6">
      <w:pPr>
        <w:pStyle w:val="RUBRICSHUB"/>
        <w:tabs>
          <w:tab w:val="clear" w:pos="260"/>
          <w:tab w:val="left" w:pos="-322"/>
        </w:tabs>
        <w:spacing w:line="480" w:lineRule="auto"/>
        <w:ind w:left="-560"/>
        <w:rPr>
          <w:rFonts w:ascii="Arial" w:hAnsi="Arial" w:cs="Arial"/>
          <w:b/>
          <w:sz w:val="22"/>
          <w:szCs w:val="22"/>
        </w:rPr>
      </w:pPr>
      <w:r w:rsidRPr="00F449A6">
        <w:rPr>
          <w:rFonts w:ascii="Arial" w:hAnsi="Arial" w:cs="Arial"/>
          <w:b/>
          <w:sz w:val="22"/>
          <w:szCs w:val="22"/>
        </w:rPr>
        <w:lastRenderedPageBreak/>
        <w:t>E.</w:t>
      </w:r>
      <w:r w:rsidRPr="00F449A6">
        <w:rPr>
          <w:rFonts w:ascii="Arial" w:hAnsi="Arial" w:cs="Arial"/>
          <w:b/>
          <w:sz w:val="22"/>
          <w:szCs w:val="22"/>
        </w:rPr>
        <w:tab/>
        <w:t xml:space="preserve">Write sentences using </w:t>
      </w:r>
      <w:r w:rsidRPr="00F449A6">
        <w:rPr>
          <w:rFonts w:ascii="Arial" w:hAnsi="Arial" w:cs="Arial"/>
          <w:b/>
          <w:i/>
          <w:iCs/>
          <w:sz w:val="22"/>
          <w:szCs w:val="22"/>
        </w:rPr>
        <w:t>have to</w:t>
      </w:r>
      <w:r w:rsidRPr="00F449A6">
        <w:rPr>
          <w:rFonts w:ascii="Arial" w:hAnsi="Arial" w:cs="Arial"/>
          <w:b/>
          <w:sz w:val="22"/>
          <w:szCs w:val="22"/>
        </w:rPr>
        <w:t xml:space="preserve"> and the prompts given.</w:t>
      </w:r>
    </w:p>
    <w:p w:rsidR="00F449A6" w:rsidRPr="00F449A6" w:rsidRDefault="00F449A6" w:rsidP="00F449A6">
      <w:pPr>
        <w:pStyle w:val="ExercisesHUB"/>
        <w:tabs>
          <w:tab w:val="left" w:pos="-196"/>
          <w:tab w:val="left" w:pos="3380"/>
        </w:tabs>
        <w:spacing w:before="28" w:line="480" w:lineRule="auto"/>
        <w:ind w:left="-546" w:firstLine="13"/>
        <w:rPr>
          <w:rFonts w:ascii="Arial" w:hAnsi="Arial" w:cs="Arial"/>
        </w:rPr>
      </w:pPr>
      <w:r>
        <w:rPr>
          <w:rFonts w:ascii="Arial" w:hAnsi="Arial" w:cs="Arial"/>
        </w:rPr>
        <w:t>1.</w:t>
      </w:r>
      <w:r>
        <w:rPr>
          <w:rFonts w:ascii="Arial" w:hAnsi="Arial" w:cs="Arial"/>
        </w:rPr>
        <w:tab/>
      </w:r>
      <w:r w:rsidRPr="00F449A6">
        <w:rPr>
          <w:rFonts w:ascii="Arial" w:hAnsi="Arial" w:cs="Arial"/>
        </w:rPr>
        <w:t>my colleagues and  I  /</w:t>
      </w:r>
      <w:r>
        <w:rPr>
          <w:rFonts w:ascii="Arial" w:hAnsi="Arial" w:cs="Arial"/>
        </w:rPr>
        <w:t xml:space="preserve"> attend / meeting / tomorrow </w:t>
      </w:r>
      <w:r w:rsidRPr="00F449A6">
        <w:rPr>
          <w:rFonts w:ascii="Arial" w:hAnsi="Arial" w:cs="Arial"/>
        </w:rPr>
        <w:t>afternoon</w:t>
      </w:r>
    </w:p>
    <w:p w:rsidR="00F449A6" w:rsidRPr="00F449A6" w:rsidRDefault="00F449A6" w:rsidP="00F449A6">
      <w:pPr>
        <w:pStyle w:val="ExercisesHUB"/>
        <w:tabs>
          <w:tab w:val="left" w:pos="-196"/>
        </w:tabs>
        <w:spacing w:line="480" w:lineRule="auto"/>
        <w:ind w:left="-546"/>
        <w:rPr>
          <w:rFonts w:ascii="Arial" w:hAnsi="Arial" w:cs="Arial"/>
        </w:rPr>
      </w:pPr>
      <w:r w:rsidRPr="00F449A6">
        <w:rPr>
          <w:rFonts w:ascii="Arial" w:hAnsi="Arial" w:cs="Arial"/>
        </w:rPr>
        <w:tab/>
      </w:r>
      <w:r>
        <w:rPr>
          <w:rFonts w:ascii="Arial" w:hAnsi="Arial" w:cs="Arial"/>
        </w:rPr>
        <w:tab/>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p>
    <w:p w:rsidR="00F449A6" w:rsidRPr="00F449A6" w:rsidRDefault="00F449A6" w:rsidP="00F449A6">
      <w:pPr>
        <w:pStyle w:val="ExercisesHUB"/>
        <w:tabs>
          <w:tab w:val="left" w:pos="-196"/>
          <w:tab w:val="left" w:pos="3380"/>
        </w:tabs>
        <w:spacing w:before="28" w:line="480" w:lineRule="auto"/>
        <w:ind w:left="-546" w:firstLine="13"/>
        <w:rPr>
          <w:rFonts w:ascii="Arial" w:hAnsi="Arial" w:cs="Arial"/>
        </w:rPr>
      </w:pPr>
      <w:r>
        <w:rPr>
          <w:rFonts w:ascii="Arial" w:hAnsi="Arial" w:cs="Arial"/>
        </w:rPr>
        <w:t>2.</w:t>
      </w:r>
      <w:r>
        <w:rPr>
          <w:rFonts w:ascii="Arial" w:hAnsi="Arial" w:cs="Arial"/>
        </w:rPr>
        <w:tab/>
      </w:r>
      <w:r w:rsidRPr="00F449A6">
        <w:rPr>
          <w:rFonts w:ascii="Arial" w:hAnsi="Arial" w:cs="Arial"/>
        </w:rPr>
        <w:t>we / put on / masks / party</w:t>
      </w:r>
    </w:p>
    <w:p w:rsidR="00F449A6" w:rsidRPr="00F449A6" w:rsidRDefault="00F449A6" w:rsidP="00F449A6">
      <w:pPr>
        <w:pStyle w:val="ExercisesHUB"/>
        <w:tabs>
          <w:tab w:val="left" w:pos="-196"/>
        </w:tabs>
        <w:spacing w:line="480" w:lineRule="auto"/>
        <w:ind w:left="-546"/>
        <w:rPr>
          <w:rFonts w:ascii="Arial" w:hAnsi="Arial" w:cs="Arial"/>
        </w:rPr>
      </w:pPr>
      <w:r w:rsidRPr="00F449A6">
        <w:rPr>
          <w:rFonts w:ascii="Arial" w:hAnsi="Arial" w:cs="Arial"/>
        </w:rPr>
        <w:tab/>
      </w:r>
      <w:r>
        <w:rPr>
          <w:rFonts w:ascii="Arial" w:hAnsi="Arial" w:cs="Arial"/>
        </w:rPr>
        <w:tab/>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p>
    <w:p w:rsidR="00F449A6" w:rsidRPr="00F449A6" w:rsidRDefault="00F449A6" w:rsidP="00F449A6">
      <w:pPr>
        <w:pStyle w:val="ExercisesHUB"/>
        <w:tabs>
          <w:tab w:val="left" w:pos="-196"/>
          <w:tab w:val="left" w:pos="3380"/>
        </w:tabs>
        <w:spacing w:before="28" w:line="480" w:lineRule="auto"/>
        <w:ind w:left="-546" w:firstLine="13"/>
        <w:rPr>
          <w:rFonts w:ascii="Arial" w:hAnsi="Arial" w:cs="Arial"/>
        </w:rPr>
      </w:pPr>
      <w:r>
        <w:rPr>
          <w:rFonts w:ascii="Arial" w:hAnsi="Arial" w:cs="Arial"/>
        </w:rPr>
        <w:t>3.</w:t>
      </w:r>
      <w:r>
        <w:rPr>
          <w:rFonts w:ascii="Arial" w:hAnsi="Arial" w:cs="Arial"/>
        </w:rPr>
        <w:tab/>
      </w:r>
      <w:r w:rsidRPr="00F449A6">
        <w:rPr>
          <w:rFonts w:ascii="Arial" w:hAnsi="Arial" w:cs="Arial"/>
        </w:rPr>
        <w:t>you / call / mother / home</w:t>
      </w:r>
    </w:p>
    <w:p w:rsidR="00F449A6" w:rsidRPr="00F449A6" w:rsidRDefault="00F449A6" w:rsidP="00F449A6">
      <w:pPr>
        <w:pStyle w:val="ExercisesHUB"/>
        <w:tabs>
          <w:tab w:val="left" w:pos="-196"/>
        </w:tabs>
        <w:spacing w:line="480" w:lineRule="auto"/>
        <w:ind w:left="-546"/>
        <w:rPr>
          <w:rFonts w:ascii="Arial" w:hAnsi="Arial" w:cs="Arial"/>
        </w:rPr>
      </w:pPr>
      <w:r w:rsidRPr="00F449A6">
        <w:rPr>
          <w:rFonts w:ascii="Arial" w:hAnsi="Arial" w:cs="Arial"/>
        </w:rPr>
        <w:tab/>
      </w:r>
      <w:r>
        <w:rPr>
          <w:rFonts w:ascii="Arial" w:hAnsi="Arial" w:cs="Arial"/>
        </w:rPr>
        <w:tab/>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p>
    <w:p w:rsidR="00F449A6" w:rsidRPr="00F449A6" w:rsidRDefault="00F449A6" w:rsidP="00F449A6">
      <w:pPr>
        <w:pStyle w:val="ExercisesHUB"/>
        <w:tabs>
          <w:tab w:val="left" w:pos="-196"/>
          <w:tab w:val="left" w:pos="3380"/>
        </w:tabs>
        <w:spacing w:before="28" w:line="480" w:lineRule="auto"/>
        <w:ind w:left="-546" w:firstLine="13"/>
        <w:rPr>
          <w:rFonts w:ascii="Arial" w:hAnsi="Arial" w:cs="Arial"/>
        </w:rPr>
      </w:pPr>
      <w:r>
        <w:rPr>
          <w:rFonts w:ascii="Arial" w:hAnsi="Arial" w:cs="Arial"/>
        </w:rPr>
        <w:t>4.</w:t>
      </w:r>
      <w:r>
        <w:rPr>
          <w:rFonts w:ascii="Arial" w:hAnsi="Arial" w:cs="Arial"/>
        </w:rPr>
        <w:tab/>
      </w:r>
      <w:r w:rsidRPr="00F449A6">
        <w:rPr>
          <w:rFonts w:ascii="Arial" w:hAnsi="Arial" w:cs="Arial"/>
        </w:rPr>
        <w:t>we / clean / house / before / barbecue</w:t>
      </w:r>
    </w:p>
    <w:p w:rsidR="00F449A6" w:rsidRPr="00F449A6" w:rsidRDefault="00F449A6" w:rsidP="00F449A6">
      <w:pPr>
        <w:pStyle w:val="ExercisesHUB"/>
        <w:tabs>
          <w:tab w:val="left" w:pos="-196"/>
        </w:tabs>
        <w:spacing w:line="480" w:lineRule="auto"/>
        <w:ind w:left="-546"/>
        <w:rPr>
          <w:rFonts w:ascii="Arial" w:hAnsi="Arial" w:cs="Arial"/>
        </w:rPr>
      </w:pPr>
      <w:r w:rsidRPr="00F449A6">
        <w:rPr>
          <w:rFonts w:ascii="Arial" w:hAnsi="Arial" w:cs="Arial"/>
        </w:rPr>
        <w:tab/>
      </w:r>
      <w:r>
        <w:rPr>
          <w:rFonts w:ascii="Arial" w:hAnsi="Arial" w:cs="Arial"/>
        </w:rPr>
        <w:tab/>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p>
    <w:p w:rsidR="00F449A6" w:rsidRPr="00F449A6" w:rsidRDefault="00F449A6" w:rsidP="00F449A6">
      <w:pPr>
        <w:pStyle w:val="ExercisesHUB"/>
        <w:tabs>
          <w:tab w:val="left" w:pos="-196"/>
          <w:tab w:val="left" w:pos="3380"/>
        </w:tabs>
        <w:spacing w:before="28" w:line="480" w:lineRule="auto"/>
        <w:ind w:left="-546" w:firstLine="13"/>
        <w:rPr>
          <w:rFonts w:ascii="Arial" w:hAnsi="Arial" w:cs="Arial"/>
        </w:rPr>
      </w:pPr>
      <w:r>
        <w:rPr>
          <w:rFonts w:ascii="Arial" w:hAnsi="Arial" w:cs="Arial"/>
        </w:rPr>
        <w:t>5.</w:t>
      </w:r>
      <w:r>
        <w:rPr>
          <w:rFonts w:ascii="Arial" w:hAnsi="Arial" w:cs="Arial"/>
        </w:rPr>
        <w:tab/>
      </w:r>
      <w:r w:rsidRPr="00F449A6">
        <w:rPr>
          <w:rFonts w:ascii="Arial" w:hAnsi="Arial" w:cs="Arial"/>
        </w:rPr>
        <w:t>they / close / store doors / 9 o’clock</w:t>
      </w:r>
    </w:p>
    <w:p w:rsidR="00F449A6" w:rsidRPr="00F449A6" w:rsidRDefault="008B2288" w:rsidP="00F449A6">
      <w:pPr>
        <w:pStyle w:val="ExercisesHUB"/>
        <w:tabs>
          <w:tab w:val="left" w:pos="-196"/>
        </w:tabs>
        <w:spacing w:line="480" w:lineRule="auto"/>
        <w:ind w:left="-546"/>
        <w:rPr>
          <w:rFonts w:ascii="Arial" w:hAnsi="Arial" w:cs="Arial"/>
        </w:rPr>
      </w:pPr>
      <w:r>
        <w:rPr>
          <w:rFonts w:ascii="Arial" w:hAnsi="Arial" w:cs="Arial"/>
          <w:b/>
          <w:noProof/>
          <w:lang w:val="el-GR"/>
        </w:rPr>
        <w:pict>
          <v:group id="_x0000_s1712" style="position:absolute;left:0;text-align:left;margin-left:335.4pt;margin-top:21.45pt;width:79.2pt;height:21.35pt;z-index:251735040;mso-wrap-distance-left:0;mso-wrap-distance-right:0" coordorigin="6859,73" coordsize="1584,427">
            <o:lock v:ext="edit" text="t"/>
            <v:rect id="_x0000_s1713" style="position:absolute;left:7599;top:75;width:425;height:425;v-text-anchor:middle" fillcolor="#ddd" strokeweight=".18mm">
              <v:fill color2="#222"/>
            </v:rect>
            <v:shape id="_x0000_s1714" type="#_x0000_t202" style="position:absolute;left:8018;top:73;width:425;height:425;v-text-anchor:middle" fillcolor="#ddd" strokeweight=".18mm">
              <v:fill color2="#222"/>
              <v:textbox style="mso-next-textbox:#_x0000_s1714;mso-rotate-with-shape:t" inset="0,,0">
                <w:txbxContent>
                  <w:p w:rsidR="00F449A6" w:rsidRDefault="00F449A6" w:rsidP="00F449A6">
                    <w:pPr>
                      <w:ind w:right="-21"/>
                      <w:jc w:val="center"/>
                      <w:rPr>
                        <w:rFonts w:ascii="Arial" w:hAnsi="Arial" w:cs="Arial"/>
                        <w:b/>
                        <w:sz w:val="22"/>
                        <w:lang w:val="en-US"/>
                      </w:rPr>
                    </w:pPr>
                    <w:r>
                      <w:rPr>
                        <w:rFonts w:ascii="Arial" w:hAnsi="Arial" w:cs="Arial"/>
                        <w:b/>
                        <w:sz w:val="22"/>
                        <w:lang w:val="en-US"/>
                      </w:rPr>
                      <w:t>5</w:t>
                    </w:r>
                  </w:p>
                </w:txbxContent>
              </v:textbox>
            </v:shape>
            <v:shape id="_x0000_s1715" type="#_x0000_t202" style="position:absolute;left:6859;top:73;width:740;height:425;v-text-anchor:middle" filled="f" strokeweight=".18mm">
              <v:textbox style="mso-next-textbox:#_x0000_s1715;mso-rotate-with-shape:t" inset="0,,0">
                <w:txbxContent>
                  <w:p w:rsidR="00F449A6" w:rsidRDefault="00F449A6" w:rsidP="00F449A6">
                    <w:pPr>
                      <w:jc w:val="center"/>
                      <w:rPr>
                        <w:rFonts w:ascii="Arial" w:hAnsi="Arial" w:cs="Arial"/>
                        <w:color w:val="000000"/>
                        <w:sz w:val="20"/>
                      </w:rPr>
                    </w:pPr>
                    <w:r>
                      <w:rPr>
                        <w:rFonts w:ascii="Arial" w:hAnsi="Arial" w:cs="Arial"/>
                        <w:color w:val="000000"/>
                        <w:sz w:val="20"/>
                      </w:rPr>
                      <w:t>score</w:t>
                    </w:r>
                  </w:p>
                </w:txbxContent>
              </v:textbox>
            </v:shape>
          </v:group>
        </w:pict>
      </w:r>
      <w:r w:rsidR="00F449A6" w:rsidRPr="00F449A6">
        <w:rPr>
          <w:rFonts w:ascii="Arial" w:hAnsi="Arial" w:cs="Arial"/>
        </w:rPr>
        <w:tab/>
      </w:r>
      <w:r w:rsidR="00F449A6">
        <w:rPr>
          <w:rFonts w:ascii="Arial" w:hAnsi="Arial" w:cs="Arial"/>
        </w:rPr>
        <w:tab/>
      </w:r>
      <w:r w:rsidR="00F449A6" w:rsidRPr="00D574CA">
        <w:rPr>
          <w:rFonts w:ascii="Arial" w:hAnsi="Arial" w:cs="Arial"/>
          <w:u w:val="single"/>
        </w:rPr>
        <w:t xml:space="preserve">                                              </w:t>
      </w:r>
      <w:r w:rsidR="00F449A6">
        <w:rPr>
          <w:rFonts w:ascii="Arial" w:hAnsi="Arial" w:cs="Arial"/>
          <w:u w:val="single"/>
        </w:rPr>
        <w:t xml:space="preserve">                       </w:t>
      </w:r>
      <w:r w:rsidR="00F449A6" w:rsidRPr="00D574CA">
        <w:rPr>
          <w:rFonts w:ascii="Arial" w:hAnsi="Arial" w:cs="Arial"/>
          <w:u w:val="single"/>
        </w:rPr>
        <w:t xml:space="preserve">         </w:t>
      </w:r>
      <w:r w:rsidR="00F449A6">
        <w:rPr>
          <w:rFonts w:ascii="Arial" w:hAnsi="Arial" w:cs="Arial"/>
          <w:u w:val="single"/>
        </w:rPr>
        <w:t xml:space="preserve">                                                                 </w:t>
      </w:r>
      <w:r w:rsidR="00F449A6" w:rsidRPr="00D574CA">
        <w:rPr>
          <w:rFonts w:ascii="Arial" w:hAnsi="Arial" w:cs="Arial"/>
          <w:u w:val="single"/>
        </w:rPr>
        <w:t xml:space="preserve">        </w:t>
      </w:r>
    </w:p>
    <w:p w:rsidR="005F46E2" w:rsidRDefault="005F46E2" w:rsidP="000578AF">
      <w:pPr>
        <w:tabs>
          <w:tab w:val="left" w:pos="-851"/>
        </w:tabs>
        <w:autoSpaceDE w:val="0"/>
        <w:autoSpaceDN w:val="0"/>
        <w:adjustRightInd w:val="0"/>
        <w:spacing w:before="85" w:line="440" w:lineRule="exact"/>
        <w:ind w:left="-851"/>
        <w:textAlignment w:val="center"/>
        <w:rPr>
          <w:rFonts w:ascii="Arial" w:hAnsi="Arial" w:cs="Arial"/>
          <w:color w:val="000000"/>
          <w:spacing w:val="4"/>
          <w:sz w:val="20"/>
          <w:szCs w:val="20"/>
          <w:lang w:eastAsia="el-GR"/>
        </w:rPr>
      </w:pPr>
    </w:p>
    <w:p w:rsidR="009B0759" w:rsidRDefault="009B0759" w:rsidP="009B0759">
      <w:pPr>
        <w:tabs>
          <w:tab w:val="left" w:pos="240"/>
        </w:tabs>
        <w:suppressAutoHyphens w:val="0"/>
        <w:autoSpaceDE w:val="0"/>
        <w:autoSpaceDN w:val="0"/>
        <w:adjustRightInd w:val="0"/>
        <w:spacing w:line="288" w:lineRule="auto"/>
        <w:textAlignment w:val="center"/>
        <w:rPr>
          <w:rFonts w:ascii="Arial" w:hAnsi="Arial" w:cs="Arial"/>
          <w:b/>
          <w:color w:val="000000"/>
          <w:spacing w:val="4"/>
          <w:sz w:val="20"/>
          <w:szCs w:val="20"/>
          <w:lang w:eastAsia="el-GR"/>
        </w:rPr>
      </w:pPr>
    </w:p>
    <w:p w:rsidR="00303F3E" w:rsidRDefault="00303F3E" w:rsidP="009B0759">
      <w:pPr>
        <w:tabs>
          <w:tab w:val="left" w:pos="240"/>
        </w:tabs>
        <w:suppressAutoHyphens w:val="0"/>
        <w:autoSpaceDE w:val="0"/>
        <w:autoSpaceDN w:val="0"/>
        <w:adjustRightInd w:val="0"/>
        <w:spacing w:line="288" w:lineRule="auto"/>
        <w:textAlignment w:val="center"/>
        <w:rPr>
          <w:rFonts w:ascii="Arial" w:hAnsi="Arial" w:cs="Arial"/>
          <w:b/>
          <w:color w:val="000000"/>
          <w:spacing w:val="4"/>
          <w:sz w:val="20"/>
          <w:szCs w:val="20"/>
          <w:lang w:eastAsia="el-GR"/>
        </w:rPr>
      </w:pPr>
    </w:p>
    <w:p w:rsidR="00840DE7" w:rsidRPr="00361B94" w:rsidRDefault="00840DE7" w:rsidP="00C81771">
      <w:pPr>
        <w:tabs>
          <w:tab w:val="left" w:pos="-709"/>
          <w:tab w:val="left" w:pos="-426"/>
        </w:tabs>
        <w:suppressAutoHyphens w:val="0"/>
        <w:autoSpaceDE w:val="0"/>
        <w:autoSpaceDN w:val="0"/>
        <w:adjustRightInd w:val="0"/>
        <w:spacing w:line="288" w:lineRule="auto"/>
        <w:ind w:left="-709" w:firstLine="142"/>
        <w:textAlignment w:val="center"/>
        <w:rPr>
          <w:rFonts w:ascii="Arial" w:hAnsi="Arial" w:cs="Arial"/>
          <w:color w:val="000000"/>
          <w:spacing w:val="4"/>
          <w:sz w:val="32"/>
          <w:szCs w:val="32"/>
          <w:lang w:val="en-US" w:eastAsia="el-GR"/>
        </w:rPr>
      </w:pPr>
      <w:r>
        <w:rPr>
          <w:rFonts w:ascii="Arial" w:hAnsi="Arial" w:cs="Arial"/>
          <w:b/>
          <w:bCs/>
          <w:color w:val="000000"/>
          <w:spacing w:val="4"/>
          <w:sz w:val="32"/>
          <w:szCs w:val="32"/>
          <w:lang w:val="en-US" w:eastAsia="el-GR"/>
        </w:rPr>
        <w:t>COMMUNICATION</w:t>
      </w:r>
    </w:p>
    <w:p w:rsidR="00840DE7" w:rsidRPr="00361B94" w:rsidRDefault="00840DE7" w:rsidP="00C81771">
      <w:pPr>
        <w:tabs>
          <w:tab w:val="left" w:pos="-709"/>
          <w:tab w:val="left" w:pos="-426"/>
        </w:tabs>
        <w:suppressAutoHyphens w:val="0"/>
        <w:autoSpaceDE w:val="0"/>
        <w:autoSpaceDN w:val="0"/>
        <w:adjustRightInd w:val="0"/>
        <w:ind w:left="-709" w:firstLine="142"/>
        <w:textAlignment w:val="center"/>
        <w:rPr>
          <w:rFonts w:ascii="Arial" w:hAnsi="Arial" w:cs="Arial"/>
          <w:b/>
          <w:color w:val="000000"/>
          <w:spacing w:val="2"/>
          <w:sz w:val="22"/>
          <w:szCs w:val="22"/>
          <w:lang w:val="en-US" w:eastAsia="el-GR"/>
        </w:rPr>
      </w:pPr>
    </w:p>
    <w:p w:rsidR="008C16D7" w:rsidRPr="008C16D7" w:rsidRDefault="008C16D7" w:rsidP="00C26CD6">
      <w:pPr>
        <w:pStyle w:val="RUBRICSHUB"/>
        <w:tabs>
          <w:tab w:val="clear" w:pos="260"/>
          <w:tab w:val="left" w:pos="-284"/>
          <w:tab w:val="left" w:pos="-140"/>
          <w:tab w:val="left" w:pos="4253"/>
        </w:tabs>
        <w:spacing w:line="360" w:lineRule="auto"/>
        <w:ind w:left="-588"/>
        <w:rPr>
          <w:rFonts w:ascii="Arial" w:hAnsi="Arial" w:cs="Arial"/>
          <w:b/>
          <w:sz w:val="22"/>
          <w:szCs w:val="22"/>
        </w:rPr>
      </w:pPr>
      <w:r w:rsidRPr="008C16D7">
        <w:rPr>
          <w:rFonts w:ascii="Arial" w:hAnsi="Arial" w:cs="Arial"/>
          <w:b/>
          <w:sz w:val="22"/>
          <w:szCs w:val="22"/>
        </w:rPr>
        <w:t>Match.</w:t>
      </w:r>
    </w:p>
    <w:p w:rsidR="00C26CD6" w:rsidRPr="00C26CD6" w:rsidRDefault="008B2288" w:rsidP="00C26CD6">
      <w:pPr>
        <w:pStyle w:val="ExercisesHUB"/>
        <w:tabs>
          <w:tab w:val="left" w:pos="-284"/>
          <w:tab w:val="left" w:pos="4253"/>
          <w:tab w:val="left" w:pos="4678"/>
          <w:tab w:val="left" w:pos="5580"/>
        </w:tabs>
        <w:spacing w:before="142" w:line="360" w:lineRule="auto"/>
        <w:ind w:left="-588" w:firstLine="0"/>
        <w:rPr>
          <w:rFonts w:ascii="Arial" w:hAnsi="Arial" w:cs="Arial"/>
        </w:rPr>
      </w:pPr>
      <w:r>
        <w:rPr>
          <w:rFonts w:ascii="Arial" w:hAnsi="Arial" w:cs="Arial"/>
          <w:noProof/>
          <w:lang w:val="el-GR"/>
        </w:rPr>
        <w:pict>
          <v:group id="_x0000_s1716" style="position:absolute;left:0;text-align:left;margin-left:195.85pt;margin-top:1.55pt;width:25.7pt;height:140.6pt;z-index:251742208" coordorigin="5477,9597" coordsize="514,2812">
            <v:shape id="_x0000_s1643" type="#_x0000_t202" style="position:absolute;left:5477;top:9597;width:514;height:343;v-text-anchor:middle" o:regroupid="14" strokeweight="1pt">
              <v:fill color2="#222"/>
              <v:textbox style="mso-next-textbox:#_x0000_s1643;mso-rotate-with-shape:t" inset="0,,0">
                <w:txbxContent>
                  <w:p w:rsidR="00AB140F" w:rsidRPr="001149FA" w:rsidRDefault="00AB140F" w:rsidP="007F3383">
                    <w:pPr>
                      <w:spacing w:before="40" w:line="3360" w:lineRule="auto"/>
                      <w:ind w:right="-23"/>
                      <w:jc w:val="center"/>
                      <w:rPr>
                        <w:rFonts w:ascii="Arial" w:hAnsi="Arial" w:cs="Arial"/>
                        <w:b/>
                        <w:sz w:val="20"/>
                        <w:szCs w:val="20"/>
                        <w:lang w:val="en-US"/>
                      </w:rPr>
                    </w:pPr>
                  </w:p>
                  <w:p w:rsidR="000A1D11" w:rsidRDefault="000A1D11"/>
                </w:txbxContent>
              </v:textbox>
            </v:shape>
            <v:shape id="_x0000_s1644" type="#_x0000_t202" style="position:absolute;left:5477;top:10090;width:514;height:343;v-text-anchor:middle" o:regroupid="14" strokeweight="1pt">
              <v:fill color2="#222"/>
              <v:textbox style="mso-next-textbox:#_x0000_s1644;mso-rotate-with-shape:t" inset="0,,0">
                <w:txbxContent>
                  <w:p w:rsidR="00AB140F" w:rsidRPr="001149FA" w:rsidRDefault="00AB140F" w:rsidP="007F3383">
                    <w:pPr>
                      <w:spacing w:before="40" w:line="3360" w:lineRule="auto"/>
                      <w:ind w:right="-23"/>
                      <w:jc w:val="center"/>
                      <w:rPr>
                        <w:rFonts w:ascii="Arial" w:hAnsi="Arial" w:cs="Arial"/>
                        <w:b/>
                        <w:sz w:val="20"/>
                        <w:szCs w:val="20"/>
                        <w:lang w:val="en-US"/>
                      </w:rPr>
                    </w:pPr>
                  </w:p>
                </w:txbxContent>
              </v:textbox>
            </v:shape>
            <v:shape id="_x0000_s1645" type="#_x0000_t202" style="position:absolute;left:5477;top:10584;width:514;height:343;v-text-anchor:middle" o:regroupid="14" strokeweight="1pt">
              <v:fill color2="#222"/>
              <v:textbox style="mso-next-textbox:#_x0000_s1645;mso-rotate-with-shape:t" inset="0,,0">
                <w:txbxContent>
                  <w:p w:rsidR="00AB140F" w:rsidRPr="001149FA" w:rsidRDefault="00AB140F" w:rsidP="007F3383">
                    <w:pPr>
                      <w:spacing w:before="40" w:line="3360" w:lineRule="auto"/>
                      <w:ind w:right="-23"/>
                      <w:jc w:val="center"/>
                      <w:rPr>
                        <w:rFonts w:ascii="Arial" w:hAnsi="Arial" w:cs="Arial"/>
                        <w:b/>
                        <w:sz w:val="20"/>
                        <w:szCs w:val="20"/>
                        <w:lang w:val="en-US"/>
                      </w:rPr>
                    </w:pPr>
                  </w:p>
                </w:txbxContent>
              </v:textbox>
            </v:shape>
            <v:shape id="_x0000_s1646" type="#_x0000_t202" style="position:absolute;left:5477;top:11078;width:514;height:343;v-text-anchor:middle" o:regroupid="14" strokeweight="1pt">
              <v:fill color2="#222"/>
              <v:textbox style="mso-next-textbox:#_x0000_s1646;mso-rotate-with-shape:t" inset="0,,0">
                <w:txbxContent>
                  <w:p w:rsidR="00AB140F" w:rsidRPr="001149FA" w:rsidRDefault="00AB140F" w:rsidP="007F3383">
                    <w:pPr>
                      <w:spacing w:before="40" w:line="3360" w:lineRule="auto"/>
                      <w:ind w:right="-23"/>
                      <w:jc w:val="center"/>
                      <w:rPr>
                        <w:rFonts w:ascii="Arial" w:hAnsi="Arial" w:cs="Arial"/>
                        <w:b/>
                        <w:sz w:val="20"/>
                        <w:szCs w:val="20"/>
                        <w:lang w:val="en-US"/>
                      </w:rPr>
                    </w:pPr>
                  </w:p>
                </w:txbxContent>
              </v:textbox>
            </v:shape>
            <v:shape id="_x0000_s1647" type="#_x0000_t202" style="position:absolute;left:5477;top:11572;width:514;height:343;v-text-anchor:middle" o:regroupid="14" strokeweight="1pt">
              <v:fill color2="#222"/>
              <v:textbox style="mso-next-textbox:#_x0000_s1647;mso-rotate-with-shape:t" inset="0,,0">
                <w:txbxContent>
                  <w:p w:rsidR="00AB140F" w:rsidRPr="001149FA" w:rsidRDefault="00AB140F" w:rsidP="007F3383">
                    <w:pPr>
                      <w:spacing w:before="40" w:line="3360" w:lineRule="auto"/>
                      <w:ind w:right="-23"/>
                      <w:jc w:val="center"/>
                      <w:rPr>
                        <w:rFonts w:ascii="Arial" w:hAnsi="Arial" w:cs="Arial"/>
                        <w:b/>
                        <w:sz w:val="20"/>
                        <w:szCs w:val="20"/>
                        <w:lang w:val="en-US"/>
                      </w:rPr>
                    </w:pPr>
                  </w:p>
                </w:txbxContent>
              </v:textbox>
            </v:shape>
            <v:shape id="_x0000_s1648" type="#_x0000_t202" style="position:absolute;left:5477;top:12066;width:514;height:343;v-text-anchor:middle" o:regroupid="14" strokeweight="1pt">
              <v:fill color2="#222"/>
              <v:textbox style="mso-next-textbox:#_x0000_s1648;mso-rotate-with-shape:t" inset="0,,0">
                <w:txbxContent>
                  <w:p w:rsidR="00AB140F" w:rsidRPr="001149FA" w:rsidRDefault="00AB140F" w:rsidP="007F3383">
                    <w:pPr>
                      <w:spacing w:before="40" w:line="3360" w:lineRule="auto"/>
                      <w:ind w:right="-23"/>
                      <w:jc w:val="center"/>
                      <w:rPr>
                        <w:rFonts w:ascii="Arial" w:hAnsi="Arial" w:cs="Arial"/>
                        <w:b/>
                        <w:sz w:val="20"/>
                        <w:szCs w:val="20"/>
                        <w:lang w:val="en-US"/>
                      </w:rPr>
                    </w:pPr>
                  </w:p>
                </w:txbxContent>
              </v:textbox>
            </v:shape>
          </v:group>
        </w:pict>
      </w:r>
      <w:r w:rsidR="00C26CD6" w:rsidRPr="00C26CD6">
        <w:rPr>
          <w:rFonts w:ascii="Arial" w:hAnsi="Arial" w:cs="Arial"/>
        </w:rPr>
        <w:t>1.</w:t>
      </w:r>
      <w:r w:rsidR="00C26CD6" w:rsidRPr="00C26CD6">
        <w:rPr>
          <w:rFonts w:ascii="Arial" w:hAnsi="Arial" w:cs="Arial"/>
        </w:rPr>
        <w:tab/>
        <w:t>Would you like to go to the movies?</w:t>
      </w:r>
      <w:r w:rsidR="00C26CD6" w:rsidRPr="00C26CD6">
        <w:rPr>
          <w:rFonts w:ascii="Arial" w:hAnsi="Arial" w:cs="Arial"/>
        </w:rPr>
        <w:tab/>
      </w:r>
      <w:r w:rsidR="00C26CD6" w:rsidRPr="00C26CD6">
        <w:rPr>
          <w:rFonts w:ascii="Arial" w:hAnsi="Arial" w:cs="Arial"/>
          <w:position w:val="-4"/>
        </w:rPr>
        <w:tab/>
      </w:r>
      <w:r w:rsidR="00C26CD6">
        <w:rPr>
          <w:rFonts w:ascii="Arial" w:hAnsi="Arial" w:cs="Arial"/>
        </w:rPr>
        <w:t>a. W</w:t>
      </w:r>
      <w:r w:rsidR="00C26CD6" w:rsidRPr="00C26CD6">
        <w:rPr>
          <w:rFonts w:ascii="Arial" w:hAnsi="Arial" w:cs="Arial"/>
        </w:rPr>
        <w:t>ell, it’s a small word.</w:t>
      </w:r>
    </w:p>
    <w:p w:rsidR="00C26CD6" w:rsidRPr="00C26CD6" w:rsidRDefault="00C26CD6" w:rsidP="00C26CD6">
      <w:pPr>
        <w:pStyle w:val="ExercisesHUB"/>
        <w:tabs>
          <w:tab w:val="left" w:pos="-284"/>
          <w:tab w:val="left" w:pos="4253"/>
          <w:tab w:val="left" w:pos="4678"/>
          <w:tab w:val="left" w:pos="5580"/>
        </w:tabs>
        <w:spacing w:before="142" w:line="360" w:lineRule="auto"/>
        <w:ind w:left="-588" w:firstLine="0"/>
        <w:rPr>
          <w:rFonts w:ascii="Arial" w:hAnsi="Arial" w:cs="Arial"/>
        </w:rPr>
      </w:pPr>
      <w:r w:rsidRPr="00C26CD6">
        <w:rPr>
          <w:rFonts w:ascii="Arial" w:hAnsi="Arial" w:cs="Arial"/>
        </w:rPr>
        <w:t>2.</w:t>
      </w:r>
      <w:r w:rsidRPr="00C26CD6">
        <w:rPr>
          <w:rFonts w:ascii="Arial" w:hAnsi="Arial" w:cs="Arial"/>
        </w:rPr>
        <w:tab/>
        <w:t>I’m going to visit my family in California.</w:t>
      </w:r>
      <w:r w:rsidRPr="00C26CD6">
        <w:rPr>
          <w:rFonts w:ascii="Arial" w:hAnsi="Arial" w:cs="Arial"/>
        </w:rPr>
        <w:tab/>
      </w:r>
      <w:r w:rsidRPr="00C26CD6">
        <w:rPr>
          <w:rFonts w:ascii="Arial" w:hAnsi="Arial" w:cs="Arial"/>
          <w:position w:val="-4"/>
        </w:rPr>
        <w:tab/>
      </w:r>
      <w:r>
        <w:rPr>
          <w:rFonts w:ascii="Arial" w:hAnsi="Arial" w:cs="Arial"/>
        </w:rPr>
        <w:t>b. N</w:t>
      </w:r>
      <w:r w:rsidRPr="00C26CD6">
        <w:rPr>
          <w:rFonts w:ascii="Arial" w:hAnsi="Arial" w:cs="Arial"/>
        </w:rPr>
        <w:t>either of them likes rock music.</w:t>
      </w:r>
    </w:p>
    <w:p w:rsidR="00C26CD6" w:rsidRPr="00C26CD6" w:rsidRDefault="00C26CD6" w:rsidP="00C26CD6">
      <w:pPr>
        <w:pStyle w:val="ExercisesHUB"/>
        <w:tabs>
          <w:tab w:val="left" w:pos="-284"/>
          <w:tab w:val="left" w:pos="4253"/>
          <w:tab w:val="left" w:pos="4678"/>
          <w:tab w:val="left" w:pos="5580"/>
        </w:tabs>
        <w:spacing w:before="142" w:line="360" w:lineRule="auto"/>
        <w:ind w:left="-588" w:right="-264" w:firstLine="0"/>
        <w:rPr>
          <w:rFonts w:ascii="Arial" w:hAnsi="Arial" w:cs="Arial"/>
        </w:rPr>
      </w:pPr>
      <w:r w:rsidRPr="00C26CD6">
        <w:rPr>
          <w:rFonts w:ascii="Arial" w:hAnsi="Arial" w:cs="Arial"/>
        </w:rPr>
        <w:t>3.</w:t>
      </w:r>
      <w:r w:rsidRPr="00C26CD6">
        <w:rPr>
          <w:rFonts w:ascii="Arial" w:hAnsi="Arial" w:cs="Arial"/>
        </w:rPr>
        <w:tab/>
        <w:t>This hotel is awful.</w:t>
      </w:r>
      <w:r w:rsidRPr="00C26CD6">
        <w:rPr>
          <w:rFonts w:ascii="Arial" w:hAnsi="Arial" w:cs="Arial"/>
        </w:rPr>
        <w:tab/>
      </w:r>
      <w:r w:rsidRPr="00C26CD6">
        <w:rPr>
          <w:rFonts w:ascii="Arial" w:hAnsi="Arial" w:cs="Arial"/>
          <w:position w:val="-4"/>
        </w:rPr>
        <w:tab/>
      </w:r>
      <w:r>
        <w:rPr>
          <w:rFonts w:ascii="Arial" w:hAnsi="Arial" w:cs="Arial"/>
        </w:rPr>
        <w:t>c. I</w:t>
      </w:r>
      <w:r w:rsidRPr="00C26CD6">
        <w:rPr>
          <w:rFonts w:ascii="Arial" w:hAnsi="Arial" w:cs="Arial"/>
        </w:rPr>
        <w:t xml:space="preserve"> know, and on top of everything it is so expensive.</w:t>
      </w:r>
    </w:p>
    <w:p w:rsidR="00C26CD6" w:rsidRPr="00C26CD6" w:rsidRDefault="00C26CD6" w:rsidP="00C26CD6">
      <w:pPr>
        <w:pStyle w:val="ExercisesHUB"/>
        <w:tabs>
          <w:tab w:val="left" w:pos="-284"/>
          <w:tab w:val="left" w:pos="4253"/>
          <w:tab w:val="left" w:pos="4678"/>
          <w:tab w:val="left" w:pos="5580"/>
        </w:tabs>
        <w:spacing w:before="142" w:line="360" w:lineRule="auto"/>
        <w:ind w:left="-588" w:firstLine="0"/>
        <w:rPr>
          <w:rFonts w:ascii="Arial" w:hAnsi="Arial" w:cs="Arial"/>
        </w:rPr>
      </w:pPr>
      <w:r w:rsidRPr="00C26CD6">
        <w:rPr>
          <w:rFonts w:ascii="Arial" w:hAnsi="Arial" w:cs="Arial"/>
        </w:rPr>
        <w:t>4.</w:t>
      </w:r>
      <w:r w:rsidRPr="00C26CD6">
        <w:rPr>
          <w:rFonts w:ascii="Arial" w:hAnsi="Arial" w:cs="Arial"/>
        </w:rPr>
        <w:tab/>
        <w:t>Are your parents going to the concert?</w:t>
      </w:r>
      <w:r w:rsidRPr="00C26CD6">
        <w:rPr>
          <w:rFonts w:ascii="Arial" w:hAnsi="Arial" w:cs="Arial"/>
        </w:rPr>
        <w:tab/>
      </w:r>
      <w:r w:rsidRPr="00C26CD6">
        <w:rPr>
          <w:rFonts w:ascii="Arial" w:hAnsi="Arial" w:cs="Arial"/>
          <w:position w:val="-4"/>
        </w:rPr>
        <w:tab/>
      </w:r>
      <w:r>
        <w:rPr>
          <w:rFonts w:ascii="Arial" w:hAnsi="Arial" w:cs="Arial"/>
        </w:rPr>
        <w:t>d. S</w:t>
      </w:r>
      <w:r w:rsidRPr="00C26CD6">
        <w:rPr>
          <w:rFonts w:ascii="Arial" w:hAnsi="Arial" w:cs="Arial"/>
        </w:rPr>
        <w:t>ay hi to your sister for me.</w:t>
      </w:r>
    </w:p>
    <w:p w:rsidR="00C26CD6" w:rsidRDefault="00C26CD6" w:rsidP="00C26CD6">
      <w:pPr>
        <w:pStyle w:val="ExercisesHUB"/>
        <w:tabs>
          <w:tab w:val="left" w:pos="-284"/>
          <w:tab w:val="left" w:pos="4253"/>
          <w:tab w:val="left" w:pos="4678"/>
          <w:tab w:val="left" w:pos="5580"/>
        </w:tabs>
        <w:spacing w:before="142" w:line="360" w:lineRule="auto"/>
        <w:ind w:left="-588" w:firstLine="0"/>
        <w:rPr>
          <w:rFonts w:ascii="Arial" w:hAnsi="Arial" w:cs="Arial"/>
        </w:rPr>
      </w:pPr>
      <w:r w:rsidRPr="00C26CD6">
        <w:rPr>
          <w:rFonts w:ascii="Arial" w:hAnsi="Arial" w:cs="Arial"/>
        </w:rPr>
        <w:t>5.</w:t>
      </w:r>
      <w:r w:rsidRPr="00C26CD6">
        <w:rPr>
          <w:rFonts w:ascii="Arial" w:hAnsi="Arial" w:cs="Arial"/>
        </w:rPr>
        <w:tab/>
        <w:t>I can’t believe you know my cousin in France.</w:t>
      </w:r>
      <w:r w:rsidRPr="00C26CD6">
        <w:rPr>
          <w:rFonts w:ascii="Arial" w:hAnsi="Arial" w:cs="Arial"/>
        </w:rPr>
        <w:tab/>
      </w:r>
      <w:r w:rsidRPr="00C26CD6">
        <w:rPr>
          <w:rFonts w:ascii="Arial" w:hAnsi="Arial" w:cs="Arial"/>
          <w:position w:val="-4"/>
        </w:rPr>
        <w:tab/>
      </w:r>
      <w:r>
        <w:rPr>
          <w:rFonts w:ascii="Arial" w:hAnsi="Arial" w:cs="Arial"/>
        </w:rPr>
        <w:t>e. Y</w:t>
      </w:r>
      <w:r w:rsidRPr="00C26CD6">
        <w:rPr>
          <w:rFonts w:ascii="Arial" w:hAnsi="Arial" w:cs="Arial"/>
        </w:rPr>
        <w:t xml:space="preserve">es, and I’m looking forward to the next one. </w:t>
      </w:r>
    </w:p>
    <w:p w:rsidR="008C16D7" w:rsidRDefault="00C26CD6" w:rsidP="00C26CD6">
      <w:pPr>
        <w:pStyle w:val="ExercisesHUB"/>
        <w:tabs>
          <w:tab w:val="left" w:pos="-284"/>
          <w:tab w:val="left" w:pos="4253"/>
          <w:tab w:val="left" w:pos="4678"/>
          <w:tab w:val="left" w:pos="5580"/>
        </w:tabs>
        <w:spacing w:before="142" w:line="360" w:lineRule="auto"/>
        <w:ind w:left="-588" w:firstLine="0"/>
        <w:rPr>
          <w:rFonts w:ascii="Arial" w:hAnsi="Arial" w:cs="Arial"/>
          <w:b/>
          <w:bCs/>
          <w:caps/>
          <w:spacing w:val="4"/>
          <w:sz w:val="22"/>
          <w:szCs w:val="22"/>
          <w:lang w:val="en-US"/>
        </w:rPr>
      </w:pPr>
      <w:r w:rsidRPr="00C26CD6">
        <w:rPr>
          <w:rFonts w:ascii="Arial" w:hAnsi="Arial" w:cs="Arial"/>
        </w:rPr>
        <w:t>6.</w:t>
      </w:r>
      <w:r w:rsidRPr="00C26CD6">
        <w:rPr>
          <w:rFonts w:ascii="Arial" w:hAnsi="Arial" w:cs="Arial"/>
        </w:rPr>
        <w:tab/>
        <w:t>Did you enjoy the new James Bond movie?</w:t>
      </w:r>
      <w:r w:rsidRPr="00C26CD6">
        <w:rPr>
          <w:rFonts w:ascii="Arial" w:hAnsi="Arial" w:cs="Arial"/>
        </w:rPr>
        <w:tab/>
      </w:r>
      <w:r w:rsidRPr="00C26CD6">
        <w:rPr>
          <w:rFonts w:ascii="Arial" w:hAnsi="Arial" w:cs="Arial"/>
          <w:position w:val="-4"/>
        </w:rPr>
        <w:tab/>
      </w:r>
      <w:r>
        <w:rPr>
          <w:rFonts w:ascii="Arial" w:hAnsi="Arial" w:cs="Arial"/>
        </w:rPr>
        <w:t>f. I</w:t>
      </w:r>
      <w:r w:rsidRPr="00C26CD6">
        <w:rPr>
          <w:rFonts w:ascii="Arial" w:hAnsi="Arial" w:cs="Arial"/>
        </w:rPr>
        <w:t>’m busy. Maybe another time?</w:t>
      </w:r>
    </w:p>
    <w:p w:rsidR="00303F3E" w:rsidRDefault="008B2288" w:rsidP="00711A96">
      <w:pPr>
        <w:suppressAutoHyphens w:val="0"/>
        <w:autoSpaceDE w:val="0"/>
        <w:autoSpaceDN w:val="0"/>
        <w:adjustRightInd w:val="0"/>
        <w:spacing w:line="288" w:lineRule="auto"/>
        <w:ind w:left="-567"/>
        <w:textAlignment w:val="center"/>
        <w:rPr>
          <w:rFonts w:ascii="Arial" w:hAnsi="Arial" w:cs="Arial"/>
          <w:b/>
          <w:bCs/>
          <w:caps/>
          <w:color w:val="000000"/>
          <w:spacing w:val="4"/>
          <w:sz w:val="22"/>
          <w:szCs w:val="22"/>
          <w:lang w:val="en-US" w:eastAsia="el-GR"/>
        </w:rPr>
      </w:pPr>
      <w:r>
        <w:rPr>
          <w:rFonts w:ascii="Arial" w:hAnsi="Arial" w:cs="Arial"/>
          <w:b/>
          <w:noProof/>
          <w:sz w:val="20"/>
          <w:szCs w:val="20"/>
          <w:lang w:val="el-GR" w:eastAsia="el-GR"/>
        </w:rPr>
        <w:pict>
          <v:group id="_x0000_s1652" style="position:absolute;left:0;text-align:left;margin-left:347.25pt;margin-top:9.45pt;width:79.2pt;height:21.35pt;z-index:251691008;mso-wrap-distance-left:0;mso-wrap-distance-right:0" coordorigin="6859,73" coordsize="1584,427">
            <o:lock v:ext="edit" text="t"/>
            <v:rect id="_x0000_s1653" style="position:absolute;left:7599;top:75;width:425;height:425;v-text-anchor:middle" fillcolor="#ddd" strokeweight=".18mm">
              <v:fill color2="#222"/>
            </v:rect>
            <v:shape id="_x0000_s1654" type="#_x0000_t202" style="position:absolute;left:8018;top:73;width:425;height:425;v-text-anchor:middle" fillcolor="#ddd" strokeweight=".18mm">
              <v:fill color2="#222"/>
              <v:textbox style="mso-next-textbox:#_x0000_s1654;mso-rotate-with-shape:t" inset="0,,0">
                <w:txbxContent>
                  <w:p w:rsidR="00AB140F" w:rsidRDefault="00EA1B70" w:rsidP="00810D56">
                    <w:pPr>
                      <w:ind w:right="-21"/>
                      <w:jc w:val="center"/>
                      <w:rPr>
                        <w:rFonts w:ascii="Arial" w:hAnsi="Arial" w:cs="Arial"/>
                        <w:b/>
                        <w:sz w:val="22"/>
                        <w:lang w:val="en-US"/>
                      </w:rPr>
                    </w:pPr>
                    <w:r>
                      <w:rPr>
                        <w:rFonts w:ascii="Arial" w:hAnsi="Arial" w:cs="Arial"/>
                        <w:b/>
                        <w:sz w:val="22"/>
                        <w:lang w:val="en-US"/>
                      </w:rPr>
                      <w:t>6</w:t>
                    </w:r>
                  </w:p>
                </w:txbxContent>
              </v:textbox>
            </v:shape>
            <v:shape id="_x0000_s1655" type="#_x0000_t202" style="position:absolute;left:6859;top:73;width:740;height:425;v-text-anchor:middle" filled="f" strokeweight=".18mm">
              <v:textbox style="mso-next-textbox:#_x0000_s1655;mso-rotate-with-shape:t" inset="0,,0">
                <w:txbxContent>
                  <w:p w:rsidR="00AB140F" w:rsidRDefault="00AB140F" w:rsidP="00810D56">
                    <w:pPr>
                      <w:jc w:val="center"/>
                      <w:rPr>
                        <w:rFonts w:ascii="Arial" w:hAnsi="Arial" w:cs="Arial"/>
                        <w:color w:val="000000"/>
                        <w:sz w:val="20"/>
                      </w:rPr>
                    </w:pPr>
                    <w:r>
                      <w:rPr>
                        <w:rFonts w:ascii="Arial" w:hAnsi="Arial" w:cs="Arial"/>
                        <w:color w:val="000000"/>
                        <w:sz w:val="20"/>
                      </w:rPr>
                      <w:t>score</w:t>
                    </w:r>
                  </w:p>
                </w:txbxContent>
              </v:textbox>
            </v:shape>
          </v:group>
        </w:pict>
      </w:r>
    </w:p>
    <w:p w:rsidR="00303F3E" w:rsidRDefault="00303F3E" w:rsidP="00711A96">
      <w:pPr>
        <w:suppressAutoHyphens w:val="0"/>
        <w:autoSpaceDE w:val="0"/>
        <w:autoSpaceDN w:val="0"/>
        <w:adjustRightInd w:val="0"/>
        <w:spacing w:line="288" w:lineRule="auto"/>
        <w:ind w:left="-567"/>
        <w:textAlignment w:val="center"/>
        <w:rPr>
          <w:rFonts w:ascii="Arial" w:hAnsi="Arial" w:cs="Arial"/>
          <w:b/>
          <w:bCs/>
          <w:caps/>
          <w:color w:val="000000"/>
          <w:spacing w:val="4"/>
          <w:sz w:val="22"/>
          <w:szCs w:val="22"/>
          <w:lang w:val="en-US" w:eastAsia="el-GR"/>
        </w:rPr>
      </w:pPr>
    </w:p>
    <w:p w:rsidR="00EA1B70" w:rsidRDefault="00EA1B70" w:rsidP="00DE16F1">
      <w:pPr>
        <w:tabs>
          <w:tab w:val="left" w:pos="-426"/>
        </w:tabs>
        <w:suppressAutoHyphens w:val="0"/>
        <w:autoSpaceDE w:val="0"/>
        <w:autoSpaceDN w:val="0"/>
        <w:adjustRightInd w:val="0"/>
        <w:spacing w:line="288" w:lineRule="auto"/>
        <w:ind w:left="-709"/>
        <w:textAlignment w:val="center"/>
        <w:rPr>
          <w:rFonts w:ascii="Arial" w:hAnsi="Arial" w:cs="Arial"/>
          <w:b/>
          <w:bCs/>
          <w:color w:val="000000"/>
          <w:spacing w:val="4"/>
          <w:sz w:val="32"/>
          <w:szCs w:val="32"/>
          <w:lang w:val="en-US" w:eastAsia="el-GR"/>
        </w:rPr>
      </w:pPr>
    </w:p>
    <w:p w:rsidR="00EA1B70" w:rsidRDefault="00EA1B70" w:rsidP="00DE16F1">
      <w:pPr>
        <w:tabs>
          <w:tab w:val="left" w:pos="-426"/>
        </w:tabs>
        <w:suppressAutoHyphens w:val="0"/>
        <w:autoSpaceDE w:val="0"/>
        <w:autoSpaceDN w:val="0"/>
        <w:adjustRightInd w:val="0"/>
        <w:spacing w:line="288" w:lineRule="auto"/>
        <w:ind w:left="-709"/>
        <w:textAlignment w:val="center"/>
        <w:rPr>
          <w:rFonts w:ascii="Arial" w:hAnsi="Arial" w:cs="Arial"/>
          <w:b/>
          <w:bCs/>
          <w:color w:val="000000"/>
          <w:spacing w:val="4"/>
          <w:sz w:val="32"/>
          <w:szCs w:val="32"/>
          <w:lang w:val="en-US" w:eastAsia="el-GR"/>
        </w:rPr>
      </w:pPr>
    </w:p>
    <w:p w:rsidR="00EA1B70" w:rsidRDefault="00EA1B70" w:rsidP="00DE16F1">
      <w:pPr>
        <w:tabs>
          <w:tab w:val="left" w:pos="-426"/>
        </w:tabs>
        <w:suppressAutoHyphens w:val="0"/>
        <w:autoSpaceDE w:val="0"/>
        <w:autoSpaceDN w:val="0"/>
        <w:adjustRightInd w:val="0"/>
        <w:spacing w:line="288" w:lineRule="auto"/>
        <w:ind w:left="-709"/>
        <w:textAlignment w:val="center"/>
        <w:rPr>
          <w:rFonts w:ascii="Arial" w:hAnsi="Arial" w:cs="Arial"/>
          <w:b/>
          <w:bCs/>
          <w:color w:val="000000"/>
          <w:spacing w:val="4"/>
          <w:sz w:val="32"/>
          <w:szCs w:val="32"/>
          <w:lang w:val="en-US" w:eastAsia="el-GR"/>
        </w:rPr>
      </w:pPr>
    </w:p>
    <w:p w:rsidR="00EA1B70" w:rsidRDefault="00EA1B70" w:rsidP="00DE16F1">
      <w:pPr>
        <w:tabs>
          <w:tab w:val="left" w:pos="-426"/>
        </w:tabs>
        <w:suppressAutoHyphens w:val="0"/>
        <w:autoSpaceDE w:val="0"/>
        <w:autoSpaceDN w:val="0"/>
        <w:adjustRightInd w:val="0"/>
        <w:spacing w:line="288" w:lineRule="auto"/>
        <w:ind w:left="-709"/>
        <w:textAlignment w:val="center"/>
        <w:rPr>
          <w:rFonts w:ascii="Arial" w:hAnsi="Arial" w:cs="Arial"/>
          <w:b/>
          <w:bCs/>
          <w:color w:val="000000"/>
          <w:spacing w:val="4"/>
          <w:sz w:val="32"/>
          <w:szCs w:val="32"/>
          <w:lang w:val="en-US" w:eastAsia="el-GR"/>
        </w:rPr>
      </w:pPr>
    </w:p>
    <w:p w:rsidR="00EA1B70" w:rsidRDefault="00EA1B70" w:rsidP="00DE16F1">
      <w:pPr>
        <w:tabs>
          <w:tab w:val="left" w:pos="-426"/>
        </w:tabs>
        <w:suppressAutoHyphens w:val="0"/>
        <w:autoSpaceDE w:val="0"/>
        <w:autoSpaceDN w:val="0"/>
        <w:adjustRightInd w:val="0"/>
        <w:spacing w:line="288" w:lineRule="auto"/>
        <w:ind w:left="-709"/>
        <w:textAlignment w:val="center"/>
        <w:rPr>
          <w:rFonts w:ascii="Arial" w:hAnsi="Arial" w:cs="Arial"/>
          <w:b/>
          <w:bCs/>
          <w:color w:val="000000"/>
          <w:spacing w:val="4"/>
          <w:sz w:val="32"/>
          <w:szCs w:val="32"/>
          <w:lang w:val="en-US" w:eastAsia="el-GR"/>
        </w:rPr>
      </w:pPr>
    </w:p>
    <w:p w:rsidR="00EA1B70" w:rsidRDefault="00EA1B70" w:rsidP="00DE16F1">
      <w:pPr>
        <w:tabs>
          <w:tab w:val="left" w:pos="-426"/>
        </w:tabs>
        <w:suppressAutoHyphens w:val="0"/>
        <w:autoSpaceDE w:val="0"/>
        <w:autoSpaceDN w:val="0"/>
        <w:adjustRightInd w:val="0"/>
        <w:spacing w:line="288" w:lineRule="auto"/>
        <w:ind w:left="-709"/>
        <w:textAlignment w:val="center"/>
        <w:rPr>
          <w:rFonts w:ascii="Arial" w:hAnsi="Arial" w:cs="Arial"/>
          <w:b/>
          <w:bCs/>
          <w:color w:val="000000"/>
          <w:spacing w:val="4"/>
          <w:sz w:val="32"/>
          <w:szCs w:val="32"/>
          <w:lang w:val="en-US" w:eastAsia="el-GR"/>
        </w:rPr>
      </w:pPr>
    </w:p>
    <w:p w:rsidR="001D4C37" w:rsidRPr="00361B94" w:rsidRDefault="001D4C37" w:rsidP="00DE16F1">
      <w:pPr>
        <w:tabs>
          <w:tab w:val="left" w:pos="-426"/>
        </w:tabs>
        <w:suppressAutoHyphens w:val="0"/>
        <w:autoSpaceDE w:val="0"/>
        <w:autoSpaceDN w:val="0"/>
        <w:adjustRightInd w:val="0"/>
        <w:spacing w:line="288" w:lineRule="auto"/>
        <w:ind w:left="-709"/>
        <w:textAlignment w:val="center"/>
        <w:rPr>
          <w:rFonts w:ascii="Arial" w:hAnsi="Arial" w:cs="Arial"/>
          <w:color w:val="000000"/>
          <w:spacing w:val="4"/>
          <w:sz w:val="32"/>
          <w:szCs w:val="32"/>
          <w:lang w:val="en-US" w:eastAsia="el-GR"/>
        </w:rPr>
      </w:pPr>
      <w:r>
        <w:rPr>
          <w:rFonts w:ascii="Arial" w:hAnsi="Arial" w:cs="Arial"/>
          <w:b/>
          <w:bCs/>
          <w:color w:val="000000"/>
          <w:spacing w:val="4"/>
          <w:sz w:val="32"/>
          <w:szCs w:val="32"/>
          <w:lang w:val="en-US" w:eastAsia="el-GR"/>
        </w:rPr>
        <w:lastRenderedPageBreak/>
        <w:t>LISTENING</w:t>
      </w:r>
    </w:p>
    <w:p w:rsidR="001D4C37" w:rsidRPr="00361B94" w:rsidRDefault="001D4C37" w:rsidP="00845119">
      <w:pPr>
        <w:tabs>
          <w:tab w:val="left" w:pos="-426"/>
        </w:tabs>
        <w:suppressAutoHyphens w:val="0"/>
        <w:autoSpaceDE w:val="0"/>
        <w:autoSpaceDN w:val="0"/>
        <w:adjustRightInd w:val="0"/>
        <w:ind w:left="-426" w:hanging="283"/>
        <w:textAlignment w:val="center"/>
        <w:rPr>
          <w:rFonts w:ascii="Arial" w:hAnsi="Arial" w:cs="Arial"/>
          <w:b/>
          <w:color w:val="000000"/>
          <w:spacing w:val="2"/>
          <w:sz w:val="22"/>
          <w:szCs w:val="22"/>
          <w:lang w:val="en-US" w:eastAsia="el-GR"/>
        </w:rPr>
      </w:pPr>
    </w:p>
    <w:p w:rsidR="0076723F" w:rsidRDefault="0076723F" w:rsidP="0076723F">
      <w:pPr>
        <w:pStyle w:val="Rubrics0"/>
        <w:spacing w:before="113"/>
        <w:ind w:left="-672" w:firstLine="0"/>
        <w:rPr>
          <w:rFonts w:ascii="Arial" w:hAnsi="Arial" w:cs="Arial"/>
          <w:b/>
          <w:sz w:val="22"/>
          <w:szCs w:val="22"/>
        </w:rPr>
      </w:pPr>
      <w:r w:rsidRPr="0076723F">
        <w:rPr>
          <w:rFonts w:ascii="Arial" w:hAnsi="Arial" w:cs="Arial"/>
          <w:b/>
          <w:sz w:val="22"/>
          <w:szCs w:val="22"/>
        </w:rPr>
        <w:t>Listen to three people talking about TV shows and match the name with the correct show. There is one extra show that you do not need to use.</w:t>
      </w:r>
    </w:p>
    <w:p w:rsidR="0076723F" w:rsidRPr="0076723F" w:rsidRDefault="008B2288" w:rsidP="0076723F">
      <w:pPr>
        <w:pStyle w:val="Rubrics0"/>
        <w:spacing w:before="113"/>
        <w:ind w:left="-672" w:firstLine="0"/>
        <w:rPr>
          <w:rFonts w:ascii="Arial" w:hAnsi="Arial" w:cs="Arial"/>
          <w:b/>
          <w:sz w:val="22"/>
          <w:szCs w:val="22"/>
        </w:rPr>
      </w:pPr>
      <w:r>
        <w:rPr>
          <w:rFonts w:ascii="Arial" w:hAnsi="Arial" w:cs="Arial"/>
          <w:noProof/>
          <w:lang w:val="el-GR"/>
        </w:rPr>
        <w:pict>
          <v:rect id="_x0000_s1717" style="position:absolute;left:0;text-align:left;margin-left:55.7pt;margin-top:4.05pt;width:164.6pt;height:103.5pt;z-index:251743232" stroked="f">
            <v:textbox>
              <w:txbxContent>
                <w:p w:rsidR="0076723F" w:rsidRPr="0076723F" w:rsidRDefault="0076723F" w:rsidP="0076723F">
                  <w:pPr>
                    <w:pStyle w:val="ExercisesHUB"/>
                    <w:numPr>
                      <w:ilvl w:val="0"/>
                      <w:numId w:val="29"/>
                    </w:numPr>
                    <w:tabs>
                      <w:tab w:val="left" w:pos="4540"/>
                      <w:tab w:val="left" w:pos="5080"/>
                    </w:tabs>
                    <w:spacing w:before="142"/>
                    <w:ind w:left="658" w:hanging="298"/>
                    <w:jc w:val="both"/>
                    <w:rPr>
                      <w:rFonts w:ascii="Arial" w:hAnsi="Arial" w:cs="Arial"/>
                    </w:rPr>
                  </w:pPr>
                  <w:r w:rsidRPr="0076723F">
                    <w:rPr>
                      <w:rFonts w:ascii="Arial" w:hAnsi="Arial" w:cs="Arial"/>
                    </w:rPr>
                    <w:t>game show</w:t>
                  </w:r>
                </w:p>
                <w:p w:rsidR="0076723F" w:rsidRPr="0076723F" w:rsidRDefault="0076723F" w:rsidP="0076723F">
                  <w:pPr>
                    <w:pStyle w:val="ExercisesHUB"/>
                    <w:numPr>
                      <w:ilvl w:val="0"/>
                      <w:numId w:val="29"/>
                    </w:numPr>
                    <w:tabs>
                      <w:tab w:val="left" w:pos="4540"/>
                      <w:tab w:val="left" w:pos="5080"/>
                    </w:tabs>
                    <w:spacing w:before="142"/>
                    <w:ind w:left="658" w:hanging="298"/>
                    <w:jc w:val="both"/>
                    <w:rPr>
                      <w:rFonts w:ascii="Arial" w:hAnsi="Arial" w:cs="Arial"/>
                    </w:rPr>
                  </w:pPr>
                  <w:r w:rsidRPr="0076723F">
                    <w:rPr>
                      <w:rFonts w:ascii="Arial" w:hAnsi="Arial" w:cs="Arial"/>
                    </w:rPr>
                    <w:t xml:space="preserve">soap opera </w:t>
                  </w:r>
                </w:p>
                <w:p w:rsidR="0076723F" w:rsidRDefault="0076723F" w:rsidP="0076723F">
                  <w:pPr>
                    <w:pStyle w:val="ExercisesHUB"/>
                    <w:numPr>
                      <w:ilvl w:val="0"/>
                      <w:numId w:val="29"/>
                    </w:numPr>
                    <w:tabs>
                      <w:tab w:val="left" w:pos="4540"/>
                      <w:tab w:val="left" w:pos="5080"/>
                    </w:tabs>
                    <w:spacing w:before="142"/>
                    <w:ind w:left="658" w:hanging="298"/>
                    <w:jc w:val="both"/>
                    <w:rPr>
                      <w:rFonts w:ascii="Arial" w:hAnsi="Arial" w:cs="Arial"/>
                    </w:rPr>
                  </w:pPr>
                  <w:r w:rsidRPr="0076723F">
                    <w:rPr>
                      <w:rFonts w:ascii="Arial" w:hAnsi="Arial" w:cs="Arial"/>
                    </w:rPr>
                    <w:t>sports show</w:t>
                  </w:r>
                </w:p>
                <w:p w:rsidR="0076723F" w:rsidRPr="0076723F" w:rsidRDefault="0076723F" w:rsidP="0076723F">
                  <w:pPr>
                    <w:pStyle w:val="ExercisesHUB"/>
                    <w:numPr>
                      <w:ilvl w:val="0"/>
                      <w:numId w:val="29"/>
                    </w:numPr>
                    <w:tabs>
                      <w:tab w:val="left" w:pos="4540"/>
                      <w:tab w:val="left" w:pos="5080"/>
                    </w:tabs>
                    <w:spacing w:before="142"/>
                    <w:ind w:left="658" w:hanging="298"/>
                    <w:jc w:val="both"/>
                    <w:rPr>
                      <w:rFonts w:ascii="Arial" w:hAnsi="Arial" w:cs="Arial"/>
                    </w:rPr>
                  </w:pPr>
                  <w:r w:rsidRPr="0076723F">
                    <w:rPr>
                      <w:rFonts w:ascii="Arial" w:hAnsi="Arial" w:cs="Arial"/>
                    </w:rPr>
                    <w:t>wildlife documentary</w:t>
                  </w:r>
                </w:p>
                <w:p w:rsidR="0076723F" w:rsidRDefault="0076723F" w:rsidP="0076723F">
                  <w:pPr>
                    <w:ind w:left="658" w:hanging="298"/>
                  </w:pPr>
                </w:p>
              </w:txbxContent>
            </v:textbox>
          </v:rect>
        </w:pict>
      </w:r>
    </w:p>
    <w:p w:rsidR="0076723F" w:rsidRPr="0076723F" w:rsidRDefault="0076723F" w:rsidP="0076723F">
      <w:pPr>
        <w:pStyle w:val="ExercisesHUB"/>
        <w:tabs>
          <w:tab w:val="left" w:pos="4540"/>
          <w:tab w:val="left" w:pos="5080"/>
        </w:tabs>
        <w:spacing w:before="142" w:line="480" w:lineRule="auto"/>
        <w:ind w:left="-364" w:hanging="308"/>
        <w:rPr>
          <w:rFonts w:ascii="Arial" w:hAnsi="Arial" w:cs="Arial"/>
        </w:rPr>
      </w:pPr>
      <w:r w:rsidRPr="0076723F">
        <w:rPr>
          <w:rFonts w:ascii="Arial" w:hAnsi="Arial" w:cs="Arial"/>
        </w:rPr>
        <w:t>1.</w:t>
      </w:r>
      <w:r w:rsidRPr="0076723F">
        <w:rPr>
          <w:rFonts w:ascii="Arial" w:hAnsi="Arial" w:cs="Arial"/>
        </w:rPr>
        <w:tab/>
        <w:t>Bart</w:t>
      </w:r>
      <w:r w:rsidRPr="0076723F">
        <w:rPr>
          <w:rFonts w:ascii="Arial" w:hAnsi="Arial" w:cs="Arial"/>
        </w:rPr>
        <w:tab/>
      </w:r>
    </w:p>
    <w:p w:rsidR="0076723F" w:rsidRDefault="0076723F" w:rsidP="0076723F">
      <w:pPr>
        <w:pStyle w:val="ExercisesHUB"/>
        <w:tabs>
          <w:tab w:val="left" w:pos="4540"/>
          <w:tab w:val="left" w:pos="5080"/>
        </w:tabs>
        <w:spacing w:before="142" w:line="480" w:lineRule="auto"/>
        <w:ind w:left="-364" w:hanging="308"/>
        <w:rPr>
          <w:rFonts w:ascii="Arial" w:hAnsi="Arial" w:cs="Arial"/>
          <w:spacing w:val="6"/>
        </w:rPr>
      </w:pPr>
      <w:r w:rsidRPr="0076723F">
        <w:rPr>
          <w:rFonts w:ascii="Arial" w:hAnsi="Arial" w:cs="Arial"/>
        </w:rPr>
        <w:t>2.</w:t>
      </w:r>
      <w:r w:rsidRPr="0076723F">
        <w:rPr>
          <w:rFonts w:ascii="Arial" w:hAnsi="Arial" w:cs="Arial"/>
        </w:rPr>
        <w:tab/>
        <w:t>Hayley</w:t>
      </w:r>
    </w:p>
    <w:p w:rsidR="00845119" w:rsidRPr="0076723F" w:rsidRDefault="008B2288" w:rsidP="0076723F">
      <w:pPr>
        <w:pStyle w:val="ExercisesHUB"/>
        <w:tabs>
          <w:tab w:val="left" w:pos="4540"/>
          <w:tab w:val="left" w:pos="5080"/>
        </w:tabs>
        <w:spacing w:before="142" w:line="480" w:lineRule="auto"/>
        <w:ind w:left="-364" w:hanging="308"/>
        <w:rPr>
          <w:rFonts w:ascii="Arial" w:hAnsi="Arial" w:cs="Arial"/>
          <w:b/>
          <w:spacing w:val="2"/>
        </w:rPr>
      </w:pPr>
      <w:r>
        <w:rPr>
          <w:rFonts w:ascii="Arial" w:hAnsi="Arial" w:cs="Arial"/>
          <w:b/>
          <w:bCs/>
          <w:caps/>
          <w:noProof/>
          <w:spacing w:val="4"/>
          <w:sz w:val="22"/>
          <w:szCs w:val="22"/>
          <w:lang w:val="el-GR"/>
        </w:rPr>
        <w:pict>
          <v:group id="_x0000_s1690" style="position:absolute;left:0;text-align:left;margin-left:347.25pt;margin-top:2.6pt;width:79.2pt;height:21.35pt;z-index:251720704;mso-wrap-distance-left:0;mso-wrap-distance-right:0" coordorigin="6859,73" coordsize="1584,427">
            <o:lock v:ext="edit" text="t"/>
            <v:rect id="_x0000_s1691" style="position:absolute;left:7599;top:75;width:425;height:425;v-text-anchor:middle" fillcolor="#ddd" strokeweight=".18mm">
              <v:fill color2="#222"/>
            </v:rect>
            <v:shape id="_x0000_s1692" type="#_x0000_t202" style="position:absolute;left:8018;top:73;width:425;height:425;v-text-anchor:middle" fillcolor="#ddd" strokeweight=".18mm">
              <v:fill color2="#222"/>
              <v:textbox style="mso-next-textbox:#_x0000_s1692;mso-rotate-with-shape:t" inset="0,,0">
                <w:txbxContent>
                  <w:p w:rsidR="00AB140F" w:rsidRPr="00D35BB5" w:rsidRDefault="00AB140F" w:rsidP="00D35BB5">
                    <w:pPr>
                      <w:ind w:right="-21"/>
                      <w:jc w:val="center"/>
                      <w:rPr>
                        <w:rFonts w:ascii="Arial" w:hAnsi="Arial" w:cs="Arial"/>
                        <w:b/>
                        <w:sz w:val="22"/>
                        <w:lang w:val="el-GR"/>
                      </w:rPr>
                    </w:pPr>
                    <w:r>
                      <w:rPr>
                        <w:rFonts w:ascii="Arial" w:hAnsi="Arial" w:cs="Arial"/>
                        <w:b/>
                        <w:sz w:val="22"/>
                        <w:lang w:val="el-GR"/>
                      </w:rPr>
                      <w:t>6</w:t>
                    </w:r>
                  </w:p>
                </w:txbxContent>
              </v:textbox>
            </v:shape>
            <v:shape id="_x0000_s1693" type="#_x0000_t202" style="position:absolute;left:6859;top:73;width:740;height:425;v-text-anchor:middle" filled="f" strokeweight=".18mm">
              <v:textbox style="mso-next-textbox:#_x0000_s1693;mso-rotate-with-shape:t" inset="0,,0">
                <w:txbxContent>
                  <w:p w:rsidR="00AB140F" w:rsidRDefault="00AB140F" w:rsidP="00D35BB5">
                    <w:pPr>
                      <w:jc w:val="center"/>
                      <w:rPr>
                        <w:rFonts w:ascii="Arial" w:hAnsi="Arial" w:cs="Arial"/>
                        <w:color w:val="000000"/>
                        <w:sz w:val="20"/>
                      </w:rPr>
                    </w:pPr>
                    <w:r>
                      <w:rPr>
                        <w:rFonts w:ascii="Arial" w:hAnsi="Arial" w:cs="Arial"/>
                        <w:color w:val="000000"/>
                        <w:sz w:val="20"/>
                      </w:rPr>
                      <w:t>score</w:t>
                    </w:r>
                  </w:p>
                </w:txbxContent>
              </v:textbox>
            </v:shape>
          </v:group>
        </w:pict>
      </w:r>
      <w:r w:rsidR="0076723F">
        <w:rPr>
          <w:rFonts w:ascii="Arial" w:hAnsi="Arial" w:cs="Arial"/>
          <w:spacing w:val="6"/>
        </w:rPr>
        <w:t>3</w:t>
      </w:r>
      <w:r w:rsidR="0076723F" w:rsidRPr="0076723F">
        <w:rPr>
          <w:rFonts w:ascii="Arial" w:hAnsi="Arial" w:cs="Arial"/>
        </w:rPr>
        <w:t>.</w:t>
      </w:r>
      <w:r w:rsidR="0076723F" w:rsidRPr="0076723F">
        <w:rPr>
          <w:rFonts w:ascii="Arial" w:hAnsi="Arial" w:cs="Arial"/>
        </w:rPr>
        <w:tab/>
        <w:t>Doug</w:t>
      </w:r>
    </w:p>
    <w:p w:rsidR="00DE16F1" w:rsidRPr="002079C8" w:rsidRDefault="00DE16F1" w:rsidP="002E3390">
      <w:pPr>
        <w:tabs>
          <w:tab w:val="left" w:pos="2977"/>
        </w:tabs>
        <w:suppressAutoHyphens w:val="0"/>
        <w:autoSpaceDE w:val="0"/>
        <w:autoSpaceDN w:val="0"/>
        <w:adjustRightInd w:val="0"/>
        <w:spacing w:line="288" w:lineRule="auto"/>
        <w:ind w:left="-567"/>
        <w:textAlignment w:val="center"/>
        <w:rPr>
          <w:rFonts w:ascii="Arial" w:hAnsi="Arial" w:cs="Arial"/>
          <w:b/>
          <w:bCs/>
          <w:caps/>
          <w:color w:val="000000"/>
          <w:spacing w:val="4"/>
          <w:sz w:val="22"/>
          <w:szCs w:val="22"/>
          <w:lang w:val="en-US" w:eastAsia="el-GR"/>
        </w:rPr>
      </w:pPr>
    </w:p>
    <w:p w:rsidR="00230FB4" w:rsidRPr="002079C8" w:rsidRDefault="00230FB4" w:rsidP="002E3390">
      <w:pPr>
        <w:tabs>
          <w:tab w:val="left" w:pos="2977"/>
        </w:tabs>
        <w:suppressAutoHyphens w:val="0"/>
        <w:autoSpaceDE w:val="0"/>
        <w:autoSpaceDN w:val="0"/>
        <w:adjustRightInd w:val="0"/>
        <w:spacing w:line="288" w:lineRule="auto"/>
        <w:ind w:left="-567"/>
        <w:textAlignment w:val="center"/>
        <w:rPr>
          <w:rFonts w:ascii="Arial" w:hAnsi="Arial" w:cs="Arial"/>
          <w:b/>
          <w:bCs/>
          <w:caps/>
          <w:color w:val="000000"/>
          <w:spacing w:val="4"/>
          <w:sz w:val="22"/>
          <w:szCs w:val="22"/>
          <w:lang w:val="en-US" w:eastAsia="el-GR"/>
        </w:rPr>
      </w:pPr>
    </w:p>
    <w:p w:rsidR="00D84BDC" w:rsidRPr="00361B94" w:rsidRDefault="00D84BDC" w:rsidP="002E3390">
      <w:pPr>
        <w:autoSpaceDE w:val="0"/>
        <w:autoSpaceDN w:val="0"/>
        <w:adjustRightInd w:val="0"/>
        <w:spacing w:line="288" w:lineRule="auto"/>
        <w:ind w:left="-567" w:hanging="142"/>
        <w:textAlignment w:val="center"/>
        <w:rPr>
          <w:rFonts w:ascii="Arial" w:hAnsi="Arial" w:cs="Arial"/>
          <w:b/>
          <w:bCs/>
          <w:caps/>
          <w:color w:val="000000"/>
          <w:spacing w:val="4"/>
          <w:sz w:val="32"/>
          <w:szCs w:val="32"/>
          <w:lang w:val="en-US" w:eastAsia="el-GR"/>
        </w:rPr>
      </w:pPr>
      <w:r w:rsidRPr="00361B94">
        <w:rPr>
          <w:rFonts w:ascii="Arial" w:hAnsi="Arial" w:cs="Arial"/>
          <w:b/>
          <w:bCs/>
          <w:caps/>
          <w:color w:val="000000"/>
          <w:spacing w:val="4"/>
          <w:sz w:val="32"/>
          <w:szCs w:val="32"/>
          <w:lang w:val="en-US" w:eastAsia="el-GR"/>
        </w:rPr>
        <w:t>Reading</w:t>
      </w:r>
    </w:p>
    <w:p w:rsidR="00E11017" w:rsidRPr="0033340C" w:rsidRDefault="00E11017" w:rsidP="0033340C">
      <w:pPr>
        <w:pStyle w:val="RUBRICSHUB"/>
        <w:tabs>
          <w:tab w:val="clear" w:pos="260"/>
        </w:tabs>
        <w:ind w:left="-350" w:hanging="359"/>
        <w:rPr>
          <w:rFonts w:ascii="Arial" w:hAnsi="Arial" w:cs="Arial"/>
          <w:b/>
          <w:spacing w:val="2"/>
          <w:sz w:val="22"/>
          <w:szCs w:val="22"/>
          <w:lang w:val="en-US"/>
        </w:rPr>
      </w:pPr>
    </w:p>
    <w:p w:rsidR="0033340C" w:rsidRPr="0033340C" w:rsidRDefault="0033340C" w:rsidP="0033340C">
      <w:pPr>
        <w:pStyle w:val="RUBRICSHUB"/>
        <w:ind w:left="-350" w:hanging="359"/>
        <w:rPr>
          <w:rFonts w:ascii="Arial" w:hAnsi="Arial" w:cs="Arial"/>
          <w:b/>
          <w:sz w:val="22"/>
          <w:szCs w:val="22"/>
        </w:rPr>
      </w:pPr>
      <w:r w:rsidRPr="0033340C">
        <w:rPr>
          <w:rFonts w:ascii="Arial" w:hAnsi="Arial" w:cs="Arial"/>
          <w:b/>
          <w:sz w:val="22"/>
          <w:szCs w:val="22"/>
        </w:rPr>
        <w:t>Read the text and answer the questions.</w:t>
      </w:r>
    </w:p>
    <w:p w:rsidR="00230FB4" w:rsidRDefault="008B2288" w:rsidP="00230FB4">
      <w:pPr>
        <w:pStyle w:val="0LYSEIS"/>
        <w:spacing w:line="276" w:lineRule="auto"/>
        <w:jc w:val="left"/>
        <w:rPr>
          <w:rStyle w:val="Readingtext"/>
          <w:rFonts w:ascii="Arial" w:hAnsi="Arial" w:cs="Arial"/>
          <w:b/>
          <w:spacing w:val="9"/>
          <w:sz w:val="52"/>
          <w:szCs w:val="22"/>
          <w:lang w:val="en-US"/>
        </w:rPr>
      </w:pPr>
      <w:r>
        <w:rPr>
          <w:rFonts w:ascii="Arial" w:hAnsi="Arial" w:cs="Arial"/>
          <w:b/>
          <w:noProof/>
          <w:color w:val="000000"/>
          <w:spacing w:val="9"/>
          <w:sz w:val="52"/>
          <w:lang w:val="el-GR"/>
        </w:rPr>
        <w:pict>
          <v:rect id="_x0000_s1695" style="position:absolute;margin-left:232.5pt;margin-top:9.6pt;width:249.45pt;height:305.9pt;z-index:251723776" filled="f" stroked="f">
            <v:textbox style="mso-next-textbox:#_x0000_s1695">
              <w:txbxContent>
                <w:p w:rsidR="00B16054" w:rsidRPr="00B16054" w:rsidRDefault="00B16054" w:rsidP="00B16054">
                  <w:pPr>
                    <w:pStyle w:val="ExercisesHUB"/>
                    <w:tabs>
                      <w:tab w:val="left" w:pos="240"/>
                      <w:tab w:val="left" w:pos="1840"/>
                      <w:tab w:val="left" w:pos="3380"/>
                    </w:tabs>
                    <w:spacing w:before="28" w:line="480" w:lineRule="auto"/>
                    <w:ind w:left="260" w:hanging="260"/>
                    <w:rPr>
                      <w:rFonts w:ascii="Arial" w:hAnsi="Arial" w:cs="Arial"/>
                    </w:rPr>
                  </w:pPr>
                  <w:r w:rsidRPr="00B16054">
                    <w:rPr>
                      <w:rFonts w:ascii="Arial" w:hAnsi="Arial" w:cs="Arial"/>
                    </w:rPr>
                    <w:t>1.</w:t>
                  </w:r>
                  <w:r w:rsidRPr="00B16054">
                    <w:rPr>
                      <w:rFonts w:ascii="Arial" w:hAnsi="Arial" w:cs="Arial"/>
                    </w:rPr>
                    <w:tab/>
                    <w:t>When did a movie win the first Oscar for the best special effects?</w:t>
                  </w:r>
                </w:p>
                <w:p w:rsidR="00B16054" w:rsidRPr="00B16054" w:rsidRDefault="00B16054" w:rsidP="00B16054">
                  <w:pPr>
                    <w:pStyle w:val="ExercisesHUB"/>
                    <w:tabs>
                      <w:tab w:val="left" w:pos="240"/>
                      <w:tab w:val="left" w:pos="1840"/>
                      <w:tab w:val="left" w:pos="3380"/>
                    </w:tabs>
                    <w:spacing w:before="28" w:line="480" w:lineRule="auto"/>
                    <w:ind w:left="260" w:hanging="260"/>
                    <w:rPr>
                      <w:rFonts w:ascii="Arial" w:hAnsi="Arial" w:cs="Arial"/>
                    </w:rPr>
                  </w:pPr>
                  <w:r w:rsidRPr="00B16054">
                    <w:rPr>
                      <w:rFonts w:ascii="Arial" w:hAnsi="Arial" w:cs="Arial"/>
                    </w:rPr>
                    <w:tab/>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r w:rsidRPr="00B16054">
                    <w:rPr>
                      <w:rFonts w:ascii="Arial" w:hAnsi="Arial" w:cs="Arial"/>
                    </w:rPr>
                    <w:t>.</w:t>
                  </w:r>
                </w:p>
                <w:p w:rsidR="00B16054" w:rsidRPr="00B16054" w:rsidRDefault="00B16054" w:rsidP="00B16054">
                  <w:pPr>
                    <w:pStyle w:val="ExercisesHUB"/>
                    <w:tabs>
                      <w:tab w:val="left" w:pos="240"/>
                      <w:tab w:val="left" w:pos="1840"/>
                      <w:tab w:val="left" w:pos="3380"/>
                    </w:tabs>
                    <w:spacing w:before="28" w:line="480" w:lineRule="auto"/>
                    <w:ind w:left="260" w:hanging="260"/>
                    <w:rPr>
                      <w:rFonts w:ascii="Arial" w:hAnsi="Arial" w:cs="Arial"/>
                    </w:rPr>
                  </w:pPr>
                  <w:r w:rsidRPr="00B16054">
                    <w:rPr>
                      <w:rFonts w:ascii="Arial" w:hAnsi="Arial" w:cs="Arial"/>
                    </w:rPr>
                    <w:t>2.</w:t>
                  </w:r>
                  <w:r w:rsidRPr="00B16054">
                    <w:rPr>
                      <w:rFonts w:ascii="Arial" w:hAnsi="Arial" w:cs="Arial"/>
                    </w:rPr>
                    <w:tab/>
                    <w:t>Which movie used technology to make one of the characters?</w:t>
                  </w:r>
                </w:p>
                <w:p w:rsidR="00B16054" w:rsidRPr="00B16054" w:rsidRDefault="00B16054" w:rsidP="00B16054">
                  <w:pPr>
                    <w:pStyle w:val="ExercisesHUB"/>
                    <w:tabs>
                      <w:tab w:val="left" w:pos="240"/>
                      <w:tab w:val="left" w:pos="1840"/>
                      <w:tab w:val="left" w:pos="3380"/>
                    </w:tabs>
                    <w:spacing w:line="480" w:lineRule="auto"/>
                    <w:ind w:left="260" w:hanging="260"/>
                    <w:rPr>
                      <w:rFonts w:ascii="Arial" w:hAnsi="Arial" w:cs="Arial"/>
                    </w:rPr>
                  </w:pPr>
                  <w:r w:rsidRPr="00B16054">
                    <w:rPr>
                      <w:rFonts w:ascii="Arial" w:hAnsi="Arial" w:cs="Arial"/>
                    </w:rPr>
                    <w:tab/>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r w:rsidRPr="00B16054">
                    <w:rPr>
                      <w:rFonts w:ascii="Arial" w:hAnsi="Arial" w:cs="Arial"/>
                    </w:rPr>
                    <w:t>.</w:t>
                  </w:r>
                </w:p>
                <w:p w:rsidR="00B16054" w:rsidRPr="00B16054" w:rsidRDefault="00B16054" w:rsidP="00B16054">
                  <w:pPr>
                    <w:pStyle w:val="ExercisesHUB"/>
                    <w:tabs>
                      <w:tab w:val="left" w:pos="240"/>
                      <w:tab w:val="left" w:pos="1840"/>
                      <w:tab w:val="left" w:pos="3380"/>
                    </w:tabs>
                    <w:spacing w:before="28" w:line="480" w:lineRule="auto"/>
                    <w:ind w:left="260" w:hanging="260"/>
                    <w:rPr>
                      <w:rFonts w:ascii="Arial" w:hAnsi="Arial" w:cs="Arial"/>
                    </w:rPr>
                  </w:pPr>
                  <w:r w:rsidRPr="00B16054">
                    <w:rPr>
                      <w:rFonts w:ascii="Arial" w:hAnsi="Arial" w:cs="Arial"/>
                    </w:rPr>
                    <w:t>3.</w:t>
                  </w:r>
                  <w:r w:rsidRPr="00B16054">
                    <w:rPr>
                      <w:rFonts w:ascii="Arial" w:hAnsi="Arial" w:cs="Arial"/>
                    </w:rPr>
                    <w:tab/>
                    <w:t>What do they use to make special effects?</w:t>
                  </w:r>
                </w:p>
                <w:p w:rsidR="00B16054" w:rsidRPr="00B16054" w:rsidRDefault="00B16054" w:rsidP="00B16054">
                  <w:pPr>
                    <w:pStyle w:val="ExercisesHUB"/>
                    <w:tabs>
                      <w:tab w:val="left" w:pos="240"/>
                      <w:tab w:val="left" w:pos="1840"/>
                      <w:tab w:val="left" w:pos="3380"/>
                    </w:tabs>
                    <w:spacing w:before="28" w:line="480" w:lineRule="auto"/>
                    <w:ind w:left="260" w:hanging="260"/>
                    <w:rPr>
                      <w:rFonts w:ascii="Arial" w:hAnsi="Arial" w:cs="Arial"/>
                    </w:rPr>
                  </w:pPr>
                  <w:r w:rsidRPr="00B16054">
                    <w:rPr>
                      <w:rFonts w:ascii="Arial" w:hAnsi="Arial" w:cs="Arial"/>
                    </w:rPr>
                    <w:tab/>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r w:rsidRPr="00B16054">
                    <w:rPr>
                      <w:rFonts w:ascii="Arial" w:hAnsi="Arial" w:cs="Arial"/>
                    </w:rPr>
                    <w:t>.</w:t>
                  </w:r>
                </w:p>
                <w:p w:rsidR="00B16054" w:rsidRPr="00B16054" w:rsidRDefault="00B16054" w:rsidP="00B16054">
                  <w:pPr>
                    <w:pStyle w:val="ExercisesHUB"/>
                    <w:tabs>
                      <w:tab w:val="left" w:pos="240"/>
                      <w:tab w:val="left" w:pos="1840"/>
                      <w:tab w:val="left" w:pos="3380"/>
                    </w:tabs>
                    <w:spacing w:before="28" w:line="480" w:lineRule="auto"/>
                    <w:ind w:left="260" w:hanging="260"/>
                    <w:rPr>
                      <w:rFonts w:ascii="Arial" w:hAnsi="Arial" w:cs="Arial"/>
                    </w:rPr>
                  </w:pPr>
                  <w:r w:rsidRPr="00B16054">
                    <w:rPr>
                      <w:rFonts w:ascii="Arial" w:hAnsi="Arial" w:cs="Arial"/>
                    </w:rPr>
                    <w:t>4.</w:t>
                  </w:r>
                  <w:r w:rsidRPr="00B16054">
                    <w:rPr>
                      <w:rFonts w:ascii="Arial" w:hAnsi="Arial" w:cs="Arial"/>
                    </w:rPr>
                    <w:tab/>
                    <w:t>Which movies have won three Oscars for the best special effects?</w:t>
                  </w:r>
                </w:p>
                <w:p w:rsidR="00B16054" w:rsidRPr="00B16054" w:rsidRDefault="00B16054" w:rsidP="00B16054">
                  <w:pPr>
                    <w:pStyle w:val="ExercisesHUB"/>
                    <w:tabs>
                      <w:tab w:val="left" w:pos="240"/>
                      <w:tab w:val="left" w:pos="1840"/>
                      <w:tab w:val="left" w:pos="3380"/>
                    </w:tabs>
                    <w:spacing w:line="480" w:lineRule="auto"/>
                    <w:ind w:left="260" w:hanging="260"/>
                    <w:rPr>
                      <w:rFonts w:ascii="Arial" w:hAnsi="Arial" w:cs="Arial"/>
                      <w:u w:val="thick"/>
                    </w:rPr>
                  </w:pPr>
                  <w:r w:rsidRPr="00B16054">
                    <w:rPr>
                      <w:rFonts w:ascii="Arial" w:hAnsi="Arial" w:cs="Arial"/>
                    </w:rPr>
                    <w:tab/>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r>
                    <w:rPr>
                      <w:rFonts w:ascii="Arial" w:hAnsi="Arial" w:cs="Arial"/>
                      <w:u w:val="single"/>
                    </w:rPr>
                    <w:t xml:space="preserve">           </w:t>
                  </w:r>
                  <w:r w:rsidRPr="00D574CA">
                    <w:rPr>
                      <w:rFonts w:ascii="Arial" w:hAnsi="Arial" w:cs="Arial"/>
                      <w:u w:val="single"/>
                    </w:rPr>
                    <w:t xml:space="preserve">                                                           </w:t>
                  </w:r>
                  <w:r w:rsidRPr="00B16054">
                    <w:rPr>
                      <w:rFonts w:ascii="Arial" w:hAnsi="Arial" w:cs="Arial"/>
                    </w:rPr>
                    <w:t>.</w:t>
                  </w:r>
                </w:p>
                <w:p w:rsidR="00AB140F" w:rsidRPr="00B16054" w:rsidRDefault="00AB140F" w:rsidP="00B16054">
                  <w:pPr>
                    <w:spacing w:line="480" w:lineRule="auto"/>
                  </w:pPr>
                </w:p>
              </w:txbxContent>
            </v:textbox>
          </v:rect>
        </w:pict>
      </w:r>
      <w:r w:rsidR="00B16054">
        <w:rPr>
          <w:rFonts w:ascii="Arial" w:hAnsi="Arial" w:cs="Arial"/>
          <w:b/>
          <w:noProof/>
          <w:color w:val="000000"/>
          <w:spacing w:val="9"/>
          <w:sz w:val="52"/>
          <w:lang w:val="el-GR"/>
        </w:rPr>
        <w:drawing>
          <wp:anchor distT="0" distB="0" distL="114300" distR="114300" simplePos="0" relativeHeight="251721728" behindDoc="1" locked="0" layoutInCell="1" allowOverlap="1">
            <wp:simplePos x="0" y="0"/>
            <wp:positionH relativeFrom="column">
              <wp:posOffset>-416379</wp:posOffset>
            </wp:positionH>
            <wp:positionV relativeFrom="paragraph">
              <wp:posOffset>63137</wp:posOffset>
            </wp:positionV>
            <wp:extent cx="3262993" cy="3600450"/>
            <wp:effectExtent l="19050" t="0" r="0" b="0"/>
            <wp:wrapNone/>
            <wp:docPr id="8" name="7 - Εικόνα" descr="Letter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tter copy.jpg"/>
                    <pic:cNvPicPr/>
                  </pic:nvPicPr>
                  <pic:blipFill>
                    <a:blip r:embed="rId8" cstate="print"/>
                    <a:srcRect b="2090"/>
                    <a:stretch>
                      <a:fillRect/>
                    </a:stretch>
                  </pic:blipFill>
                  <pic:spPr>
                    <a:xfrm>
                      <a:off x="0" y="0"/>
                      <a:ext cx="3266157" cy="3603941"/>
                    </a:xfrm>
                    <a:prstGeom prst="rect">
                      <a:avLst/>
                    </a:prstGeom>
                  </pic:spPr>
                </pic:pic>
              </a:graphicData>
            </a:graphic>
          </wp:anchor>
        </w:drawing>
      </w:r>
      <w:r>
        <w:rPr>
          <w:rFonts w:ascii="Arial" w:hAnsi="Arial" w:cs="Arial"/>
          <w:b/>
          <w:noProof/>
          <w:color w:val="000000"/>
          <w:spacing w:val="9"/>
          <w:sz w:val="52"/>
          <w:lang w:val="el-GR"/>
        </w:rPr>
        <w:pict>
          <v:rect id="_x0000_s1694" style="position:absolute;margin-left:-25.3pt;margin-top:7pt;width:238.5pt;height:290.45pt;z-index:251722752;mso-position-horizontal-relative:text;mso-position-vertical-relative:text" filled="f" stroked="f">
            <v:textbox>
              <w:txbxContent>
                <w:p w:rsidR="00B16054" w:rsidRPr="00B16054" w:rsidRDefault="00B16054" w:rsidP="00B16054">
                  <w:pPr>
                    <w:pStyle w:val="0LYSEIS"/>
                    <w:rPr>
                      <w:rFonts w:ascii="Arial" w:hAnsi="Arial" w:cs="Arial"/>
                      <w:b/>
                      <w:color w:val="000000"/>
                      <w:spacing w:val="0"/>
                      <w:szCs w:val="20"/>
                    </w:rPr>
                  </w:pPr>
                  <w:r w:rsidRPr="00B16054">
                    <w:rPr>
                      <w:rFonts w:ascii="Arial" w:hAnsi="Arial" w:cs="Arial"/>
                      <w:b/>
                      <w:color w:val="000000"/>
                      <w:spacing w:val="0"/>
                      <w:szCs w:val="20"/>
                    </w:rPr>
                    <w:t>How did they do that ?</w:t>
                  </w:r>
                </w:p>
                <w:p w:rsidR="00B16054" w:rsidRPr="00B16054" w:rsidRDefault="00B16054" w:rsidP="00B16054">
                  <w:pPr>
                    <w:pStyle w:val="0LYSEIS"/>
                    <w:jc w:val="left"/>
                    <w:rPr>
                      <w:rFonts w:ascii="Arial" w:hAnsi="Arial" w:cs="Arial"/>
                      <w:color w:val="000000"/>
                      <w:spacing w:val="0"/>
                      <w:sz w:val="20"/>
                      <w:szCs w:val="20"/>
                    </w:rPr>
                  </w:pPr>
                  <w:r w:rsidRPr="00B16054">
                    <w:rPr>
                      <w:rFonts w:ascii="Arial" w:hAnsi="Arial" w:cs="Arial"/>
                      <w:color w:val="000000"/>
                      <w:spacing w:val="0"/>
                      <w:sz w:val="20"/>
                      <w:szCs w:val="20"/>
                    </w:rPr>
                    <w:tab/>
                    <w:t xml:space="preserve">Special effects in movies have been around for many years. The first movie to win an Oscar for the best special effects was The </w:t>
                  </w:r>
                  <w:r w:rsidRPr="00B16054">
                    <w:rPr>
                      <w:rFonts w:ascii="Arial" w:hAnsi="Arial" w:cs="Arial"/>
                      <w:i/>
                      <w:color w:val="000000"/>
                      <w:spacing w:val="0"/>
                      <w:sz w:val="20"/>
                      <w:szCs w:val="20"/>
                    </w:rPr>
                    <w:t>Rains Came</w:t>
                  </w:r>
                  <w:r w:rsidRPr="00B16054">
                    <w:rPr>
                      <w:rFonts w:ascii="Arial" w:hAnsi="Arial" w:cs="Arial"/>
                      <w:color w:val="000000"/>
                      <w:spacing w:val="0"/>
                      <w:sz w:val="20"/>
                      <w:szCs w:val="20"/>
                    </w:rPr>
                    <w:t xml:space="preserve"> back in 1939. Nowadays, special effects are amazing and you can easily forget the story of the movie and just watch the effects. One of the first movies to use computer special effects to create a character was </w:t>
                  </w:r>
                  <w:r w:rsidRPr="00B16054">
                    <w:rPr>
                      <w:rFonts w:ascii="Arial" w:hAnsi="Arial" w:cs="Arial"/>
                      <w:i/>
                      <w:color w:val="000000"/>
                      <w:spacing w:val="0"/>
                      <w:sz w:val="20"/>
                      <w:szCs w:val="20"/>
                    </w:rPr>
                    <w:t>Young Sherlock Holmes</w:t>
                  </w:r>
                  <w:r w:rsidRPr="00B16054">
                    <w:rPr>
                      <w:rFonts w:ascii="Arial" w:hAnsi="Arial" w:cs="Arial"/>
                      <w:color w:val="000000"/>
                      <w:spacing w:val="0"/>
                      <w:sz w:val="20"/>
                      <w:szCs w:val="20"/>
                    </w:rPr>
                    <w:t xml:space="preserve"> in 1985. Movie makers need powerful computers to make special effects. It takes time and costs a lot of money but it’s usually worth it and most movies today have them. The three </w:t>
                  </w:r>
                  <w:r w:rsidRPr="00B16054">
                    <w:rPr>
                      <w:rFonts w:ascii="Arial" w:hAnsi="Arial" w:cs="Arial"/>
                      <w:i/>
                      <w:color w:val="000000"/>
                      <w:spacing w:val="0"/>
                      <w:sz w:val="20"/>
                      <w:szCs w:val="20"/>
                    </w:rPr>
                    <w:t>The Lord of the Rings</w:t>
                  </w:r>
                  <w:r w:rsidRPr="00B16054">
                    <w:rPr>
                      <w:rFonts w:ascii="Arial" w:hAnsi="Arial" w:cs="Arial"/>
                      <w:color w:val="000000"/>
                      <w:spacing w:val="0"/>
                      <w:sz w:val="20"/>
                      <w:szCs w:val="20"/>
                    </w:rPr>
                    <w:t xml:space="preserve"> movies were made in 2001, 2002 and 2003 and all three won Oscars for the best special effects. And it’s easy to see why!</w:t>
                  </w:r>
                </w:p>
                <w:p w:rsidR="00AB140F" w:rsidRPr="00B16054" w:rsidRDefault="00AB140F" w:rsidP="00B16054">
                  <w:pPr>
                    <w:rPr>
                      <w:rFonts w:ascii="Arial" w:hAnsi="Arial" w:cs="Arial"/>
                      <w:sz w:val="20"/>
                      <w:szCs w:val="20"/>
                    </w:rPr>
                  </w:pPr>
                </w:p>
              </w:txbxContent>
            </v:textbox>
          </v:rect>
        </w:pict>
      </w:r>
    </w:p>
    <w:p w:rsidR="00230FB4" w:rsidRDefault="00230FB4" w:rsidP="00230FB4">
      <w:pPr>
        <w:pStyle w:val="0LYSEIS"/>
        <w:spacing w:line="276" w:lineRule="auto"/>
        <w:jc w:val="left"/>
        <w:rPr>
          <w:rStyle w:val="Readingtext"/>
          <w:rFonts w:ascii="Arial" w:hAnsi="Arial" w:cs="Arial"/>
          <w:b/>
          <w:spacing w:val="9"/>
          <w:sz w:val="52"/>
          <w:szCs w:val="22"/>
          <w:lang w:val="en-US"/>
        </w:rPr>
      </w:pPr>
    </w:p>
    <w:p w:rsidR="00230FB4" w:rsidRDefault="00230FB4" w:rsidP="00230FB4">
      <w:pPr>
        <w:pStyle w:val="0LYSEIS"/>
        <w:spacing w:line="276" w:lineRule="auto"/>
        <w:jc w:val="left"/>
        <w:rPr>
          <w:rStyle w:val="Readingtext"/>
          <w:rFonts w:ascii="Arial" w:hAnsi="Arial" w:cs="Arial"/>
          <w:b/>
          <w:spacing w:val="9"/>
          <w:sz w:val="52"/>
          <w:szCs w:val="22"/>
          <w:lang w:val="en-US"/>
        </w:rPr>
      </w:pPr>
    </w:p>
    <w:p w:rsidR="00230FB4" w:rsidRDefault="00230FB4" w:rsidP="00230FB4">
      <w:pPr>
        <w:pStyle w:val="0LYSEIS"/>
        <w:spacing w:line="276" w:lineRule="auto"/>
        <w:jc w:val="left"/>
        <w:rPr>
          <w:rStyle w:val="Readingtext"/>
          <w:rFonts w:ascii="Arial" w:hAnsi="Arial" w:cs="Arial"/>
          <w:b/>
          <w:spacing w:val="9"/>
          <w:sz w:val="52"/>
          <w:szCs w:val="22"/>
          <w:lang w:val="en-US"/>
        </w:rPr>
      </w:pPr>
    </w:p>
    <w:p w:rsidR="00230FB4" w:rsidRDefault="00230FB4" w:rsidP="00230FB4">
      <w:pPr>
        <w:pStyle w:val="0LYSEIS"/>
        <w:spacing w:line="276" w:lineRule="auto"/>
        <w:jc w:val="left"/>
        <w:rPr>
          <w:rStyle w:val="Readingtext"/>
          <w:rFonts w:ascii="Arial" w:hAnsi="Arial" w:cs="Arial"/>
          <w:b/>
          <w:spacing w:val="9"/>
          <w:sz w:val="52"/>
          <w:szCs w:val="22"/>
          <w:lang w:val="en-US"/>
        </w:rPr>
      </w:pPr>
    </w:p>
    <w:p w:rsidR="00230FB4" w:rsidRDefault="00230FB4" w:rsidP="00230FB4">
      <w:pPr>
        <w:pStyle w:val="0LYSEIS"/>
        <w:spacing w:line="276" w:lineRule="auto"/>
        <w:jc w:val="left"/>
        <w:rPr>
          <w:rStyle w:val="Readingtext"/>
          <w:rFonts w:ascii="Arial" w:hAnsi="Arial" w:cs="Arial"/>
          <w:b/>
          <w:spacing w:val="9"/>
          <w:sz w:val="52"/>
          <w:szCs w:val="22"/>
          <w:lang w:val="en-US"/>
        </w:rPr>
      </w:pPr>
    </w:p>
    <w:p w:rsidR="000938E7" w:rsidRDefault="000938E7" w:rsidP="00E11017">
      <w:pPr>
        <w:pStyle w:val="ExercisesHUB"/>
        <w:tabs>
          <w:tab w:val="left" w:pos="-284"/>
        </w:tabs>
        <w:spacing w:before="0" w:line="480" w:lineRule="auto"/>
        <w:ind w:left="-567" w:right="706" w:firstLine="0"/>
        <w:rPr>
          <w:rFonts w:ascii="Arial" w:hAnsi="Arial" w:cs="Arial"/>
          <w:b/>
        </w:rPr>
      </w:pPr>
    </w:p>
    <w:p w:rsidR="00B16054" w:rsidRDefault="00B16054" w:rsidP="00E11017">
      <w:pPr>
        <w:suppressAutoHyphens w:val="0"/>
        <w:autoSpaceDE w:val="0"/>
        <w:autoSpaceDN w:val="0"/>
        <w:adjustRightInd w:val="0"/>
        <w:spacing w:line="400" w:lineRule="exact"/>
        <w:ind w:left="-709"/>
        <w:textAlignment w:val="center"/>
        <w:rPr>
          <w:rFonts w:ascii="Arial" w:hAnsi="Arial" w:cs="Arial"/>
          <w:b/>
          <w:bCs/>
          <w:caps/>
          <w:color w:val="000000"/>
          <w:spacing w:val="4"/>
          <w:sz w:val="32"/>
          <w:szCs w:val="32"/>
          <w:lang w:val="en-US" w:eastAsia="el-GR"/>
        </w:rPr>
      </w:pPr>
    </w:p>
    <w:p w:rsidR="00B16054" w:rsidRDefault="00B16054" w:rsidP="00E11017">
      <w:pPr>
        <w:suppressAutoHyphens w:val="0"/>
        <w:autoSpaceDE w:val="0"/>
        <w:autoSpaceDN w:val="0"/>
        <w:adjustRightInd w:val="0"/>
        <w:spacing w:line="400" w:lineRule="exact"/>
        <w:ind w:left="-709"/>
        <w:textAlignment w:val="center"/>
        <w:rPr>
          <w:rFonts w:ascii="Arial" w:hAnsi="Arial" w:cs="Arial"/>
          <w:b/>
          <w:bCs/>
          <w:caps/>
          <w:color w:val="000000"/>
          <w:spacing w:val="4"/>
          <w:sz w:val="32"/>
          <w:szCs w:val="32"/>
          <w:lang w:val="en-US" w:eastAsia="el-GR"/>
        </w:rPr>
      </w:pPr>
    </w:p>
    <w:p w:rsidR="00B16054" w:rsidRDefault="00B16054" w:rsidP="00E11017">
      <w:pPr>
        <w:suppressAutoHyphens w:val="0"/>
        <w:autoSpaceDE w:val="0"/>
        <w:autoSpaceDN w:val="0"/>
        <w:adjustRightInd w:val="0"/>
        <w:spacing w:line="400" w:lineRule="exact"/>
        <w:ind w:left="-709"/>
        <w:textAlignment w:val="center"/>
        <w:rPr>
          <w:rFonts w:ascii="Arial" w:hAnsi="Arial" w:cs="Arial"/>
          <w:b/>
          <w:bCs/>
          <w:caps/>
          <w:color w:val="000000"/>
          <w:spacing w:val="4"/>
          <w:sz w:val="32"/>
          <w:szCs w:val="32"/>
          <w:lang w:val="en-US" w:eastAsia="el-GR"/>
        </w:rPr>
      </w:pPr>
    </w:p>
    <w:p w:rsidR="00B16054" w:rsidRDefault="008B2288" w:rsidP="00E11017">
      <w:pPr>
        <w:suppressAutoHyphens w:val="0"/>
        <w:autoSpaceDE w:val="0"/>
        <w:autoSpaceDN w:val="0"/>
        <w:adjustRightInd w:val="0"/>
        <w:spacing w:line="400" w:lineRule="exact"/>
        <w:ind w:left="-709"/>
        <w:textAlignment w:val="center"/>
        <w:rPr>
          <w:rFonts w:ascii="Arial" w:hAnsi="Arial" w:cs="Arial"/>
          <w:b/>
          <w:bCs/>
          <w:caps/>
          <w:color w:val="000000"/>
          <w:spacing w:val="4"/>
          <w:sz w:val="32"/>
          <w:szCs w:val="32"/>
          <w:lang w:val="en-US" w:eastAsia="el-GR"/>
        </w:rPr>
      </w:pPr>
      <w:r>
        <w:rPr>
          <w:rFonts w:ascii="Arial" w:hAnsi="Arial" w:cs="Arial"/>
          <w:b/>
          <w:bCs/>
          <w:caps/>
          <w:noProof/>
          <w:color w:val="EC008B"/>
          <w:spacing w:val="4"/>
          <w:sz w:val="22"/>
          <w:lang w:val="el-GR"/>
        </w:rPr>
        <w:pict>
          <v:group id="_x0000_s1696" style="position:absolute;left:0;text-align:left;margin-left:347.25pt;margin-top:8.15pt;width:79.2pt;height:21.35pt;z-index:251724800;mso-wrap-distance-left:0;mso-wrap-distance-right:0" coordorigin="6859,73" coordsize="1584,427">
            <o:lock v:ext="edit" text="t"/>
            <v:rect id="_x0000_s1697" style="position:absolute;left:7599;top:75;width:425;height:425;v-text-anchor:middle" fillcolor="#ddd" strokeweight=".18mm">
              <v:fill color2="#222"/>
            </v:rect>
            <v:shape id="_x0000_s1698" type="#_x0000_t202" style="position:absolute;left:8018;top:73;width:425;height:425;v-text-anchor:middle" fillcolor="#ddd" strokeweight=".18mm">
              <v:fill color2="#222"/>
              <v:textbox style="mso-next-textbox:#_x0000_s1698;mso-rotate-with-shape:t" inset="0,,0">
                <w:txbxContent>
                  <w:p w:rsidR="00E4772A" w:rsidRPr="00D35BB5" w:rsidRDefault="00E4772A" w:rsidP="00E4772A">
                    <w:pPr>
                      <w:ind w:right="-21"/>
                      <w:jc w:val="center"/>
                      <w:rPr>
                        <w:rFonts w:ascii="Arial" w:hAnsi="Arial" w:cs="Arial"/>
                        <w:b/>
                        <w:sz w:val="22"/>
                        <w:lang w:val="el-GR"/>
                      </w:rPr>
                    </w:pPr>
                    <w:r>
                      <w:rPr>
                        <w:rFonts w:ascii="Arial" w:hAnsi="Arial" w:cs="Arial"/>
                        <w:b/>
                        <w:sz w:val="22"/>
                        <w:lang w:val="el-GR"/>
                      </w:rPr>
                      <w:t>8</w:t>
                    </w:r>
                  </w:p>
                </w:txbxContent>
              </v:textbox>
            </v:shape>
            <v:shape id="_x0000_s1699" type="#_x0000_t202" style="position:absolute;left:6859;top:73;width:740;height:425;v-text-anchor:middle" filled="f" strokeweight=".18mm">
              <v:textbox style="mso-next-textbox:#_x0000_s1699;mso-rotate-with-shape:t" inset="0,,0">
                <w:txbxContent>
                  <w:p w:rsidR="00E4772A" w:rsidRDefault="00E4772A" w:rsidP="00E4772A">
                    <w:pPr>
                      <w:jc w:val="center"/>
                      <w:rPr>
                        <w:rFonts w:ascii="Arial" w:hAnsi="Arial" w:cs="Arial"/>
                        <w:color w:val="000000"/>
                        <w:sz w:val="20"/>
                      </w:rPr>
                    </w:pPr>
                    <w:r>
                      <w:rPr>
                        <w:rFonts w:ascii="Arial" w:hAnsi="Arial" w:cs="Arial"/>
                        <w:color w:val="000000"/>
                        <w:sz w:val="20"/>
                      </w:rPr>
                      <w:t>score</w:t>
                    </w:r>
                  </w:p>
                </w:txbxContent>
              </v:textbox>
            </v:shape>
          </v:group>
        </w:pict>
      </w:r>
    </w:p>
    <w:p w:rsidR="00B16054" w:rsidRDefault="00B16054" w:rsidP="00E11017">
      <w:pPr>
        <w:suppressAutoHyphens w:val="0"/>
        <w:autoSpaceDE w:val="0"/>
        <w:autoSpaceDN w:val="0"/>
        <w:adjustRightInd w:val="0"/>
        <w:spacing w:line="400" w:lineRule="exact"/>
        <w:ind w:left="-709"/>
        <w:textAlignment w:val="center"/>
        <w:rPr>
          <w:rFonts w:ascii="Arial" w:hAnsi="Arial" w:cs="Arial"/>
          <w:b/>
          <w:bCs/>
          <w:caps/>
          <w:color w:val="000000"/>
          <w:spacing w:val="4"/>
          <w:sz w:val="32"/>
          <w:szCs w:val="32"/>
          <w:lang w:val="en-US" w:eastAsia="el-GR"/>
        </w:rPr>
      </w:pPr>
    </w:p>
    <w:p w:rsidR="00B16054" w:rsidRDefault="00B16054" w:rsidP="00E11017">
      <w:pPr>
        <w:suppressAutoHyphens w:val="0"/>
        <w:autoSpaceDE w:val="0"/>
        <w:autoSpaceDN w:val="0"/>
        <w:adjustRightInd w:val="0"/>
        <w:spacing w:line="400" w:lineRule="exact"/>
        <w:ind w:left="-709"/>
        <w:textAlignment w:val="center"/>
        <w:rPr>
          <w:rFonts w:ascii="Arial" w:hAnsi="Arial" w:cs="Arial"/>
          <w:b/>
          <w:bCs/>
          <w:caps/>
          <w:color w:val="000000"/>
          <w:spacing w:val="4"/>
          <w:sz w:val="32"/>
          <w:szCs w:val="32"/>
          <w:lang w:val="en-US" w:eastAsia="el-GR"/>
        </w:rPr>
      </w:pPr>
    </w:p>
    <w:p w:rsidR="00B16054" w:rsidRDefault="00B16054" w:rsidP="00E11017">
      <w:pPr>
        <w:suppressAutoHyphens w:val="0"/>
        <w:autoSpaceDE w:val="0"/>
        <w:autoSpaceDN w:val="0"/>
        <w:adjustRightInd w:val="0"/>
        <w:spacing w:line="400" w:lineRule="exact"/>
        <w:ind w:left="-709"/>
        <w:textAlignment w:val="center"/>
        <w:rPr>
          <w:rFonts w:ascii="Arial" w:hAnsi="Arial" w:cs="Arial"/>
          <w:b/>
          <w:bCs/>
          <w:caps/>
          <w:color w:val="000000"/>
          <w:spacing w:val="4"/>
          <w:sz w:val="32"/>
          <w:szCs w:val="32"/>
          <w:lang w:val="en-US" w:eastAsia="el-GR"/>
        </w:rPr>
      </w:pPr>
    </w:p>
    <w:p w:rsidR="00B16054" w:rsidRDefault="00B16054" w:rsidP="00E11017">
      <w:pPr>
        <w:suppressAutoHyphens w:val="0"/>
        <w:autoSpaceDE w:val="0"/>
        <w:autoSpaceDN w:val="0"/>
        <w:adjustRightInd w:val="0"/>
        <w:spacing w:line="400" w:lineRule="exact"/>
        <w:ind w:left="-709"/>
        <w:textAlignment w:val="center"/>
        <w:rPr>
          <w:rFonts w:ascii="Arial" w:hAnsi="Arial" w:cs="Arial"/>
          <w:b/>
          <w:bCs/>
          <w:caps/>
          <w:color w:val="000000"/>
          <w:spacing w:val="4"/>
          <w:sz w:val="32"/>
          <w:szCs w:val="32"/>
          <w:lang w:val="en-US" w:eastAsia="el-GR"/>
        </w:rPr>
      </w:pPr>
    </w:p>
    <w:p w:rsidR="00B16054" w:rsidRDefault="00B16054" w:rsidP="00E11017">
      <w:pPr>
        <w:suppressAutoHyphens w:val="0"/>
        <w:autoSpaceDE w:val="0"/>
        <w:autoSpaceDN w:val="0"/>
        <w:adjustRightInd w:val="0"/>
        <w:spacing w:line="400" w:lineRule="exact"/>
        <w:ind w:left="-709"/>
        <w:textAlignment w:val="center"/>
        <w:rPr>
          <w:rFonts w:ascii="Arial" w:hAnsi="Arial" w:cs="Arial"/>
          <w:b/>
          <w:bCs/>
          <w:caps/>
          <w:color w:val="000000"/>
          <w:spacing w:val="4"/>
          <w:sz w:val="32"/>
          <w:szCs w:val="32"/>
          <w:lang w:val="en-US" w:eastAsia="el-GR"/>
        </w:rPr>
      </w:pPr>
    </w:p>
    <w:p w:rsidR="00B16054" w:rsidRDefault="00B16054" w:rsidP="00E11017">
      <w:pPr>
        <w:suppressAutoHyphens w:val="0"/>
        <w:autoSpaceDE w:val="0"/>
        <w:autoSpaceDN w:val="0"/>
        <w:adjustRightInd w:val="0"/>
        <w:spacing w:line="400" w:lineRule="exact"/>
        <w:ind w:left="-709"/>
        <w:textAlignment w:val="center"/>
        <w:rPr>
          <w:rFonts w:ascii="Arial" w:hAnsi="Arial" w:cs="Arial"/>
          <w:b/>
          <w:bCs/>
          <w:caps/>
          <w:color w:val="000000"/>
          <w:spacing w:val="4"/>
          <w:sz w:val="32"/>
          <w:szCs w:val="32"/>
          <w:lang w:val="en-US" w:eastAsia="el-GR"/>
        </w:rPr>
      </w:pPr>
    </w:p>
    <w:p w:rsidR="00936B8C" w:rsidRPr="00361B94" w:rsidRDefault="00936B8C" w:rsidP="00E11017">
      <w:pPr>
        <w:suppressAutoHyphens w:val="0"/>
        <w:autoSpaceDE w:val="0"/>
        <w:autoSpaceDN w:val="0"/>
        <w:adjustRightInd w:val="0"/>
        <w:spacing w:line="400" w:lineRule="exact"/>
        <w:ind w:left="-709"/>
        <w:textAlignment w:val="center"/>
        <w:rPr>
          <w:rFonts w:ascii="Arial" w:hAnsi="Arial" w:cs="Arial"/>
          <w:color w:val="000000"/>
          <w:spacing w:val="4"/>
          <w:sz w:val="32"/>
          <w:szCs w:val="32"/>
          <w:lang w:val="en-US" w:eastAsia="el-GR"/>
        </w:rPr>
      </w:pPr>
      <w:r w:rsidRPr="00361B94">
        <w:rPr>
          <w:rFonts w:ascii="Arial" w:hAnsi="Arial" w:cs="Arial"/>
          <w:b/>
          <w:bCs/>
          <w:caps/>
          <w:color w:val="000000"/>
          <w:spacing w:val="4"/>
          <w:sz w:val="32"/>
          <w:szCs w:val="32"/>
          <w:lang w:val="en-US" w:eastAsia="el-GR"/>
        </w:rPr>
        <w:lastRenderedPageBreak/>
        <w:t>Writing</w:t>
      </w:r>
    </w:p>
    <w:p w:rsidR="00E83439" w:rsidRPr="00361B94" w:rsidRDefault="00E83439" w:rsidP="00485385">
      <w:pPr>
        <w:suppressAutoHyphens w:val="0"/>
        <w:autoSpaceDE w:val="0"/>
        <w:autoSpaceDN w:val="0"/>
        <w:adjustRightInd w:val="0"/>
        <w:ind w:left="-567"/>
        <w:textAlignment w:val="center"/>
        <w:rPr>
          <w:rFonts w:ascii="Arial" w:hAnsi="Arial" w:cs="Arial"/>
          <w:color w:val="000000"/>
          <w:spacing w:val="2"/>
          <w:sz w:val="22"/>
          <w:szCs w:val="22"/>
          <w:lang w:val="en-US" w:eastAsia="el-GR"/>
        </w:rPr>
      </w:pPr>
    </w:p>
    <w:p w:rsidR="00EA0DB4" w:rsidRPr="00EA0DB4" w:rsidRDefault="00EA0DB4" w:rsidP="00EA0DB4">
      <w:pPr>
        <w:pStyle w:val="RUBRICSHUB"/>
        <w:ind w:left="-672"/>
        <w:rPr>
          <w:rFonts w:ascii="Arial" w:hAnsi="Arial" w:cs="Arial"/>
          <w:b/>
          <w:sz w:val="22"/>
          <w:szCs w:val="22"/>
        </w:rPr>
      </w:pPr>
      <w:r w:rsidRPr="00EA0DB4">
        <w:rPr>
          <w:rFonts w:ascii="Arial" w:hAnsi="Arial" w:cs="Arial"/>
          <w:b/>
          <w:sz w:val="22"/>
          <w:szCs w:val="22"/>
        </w:rPr>
        <w:t>Write a few things about your favorite TV show or your favorite movie. Answer the following questions:</w:t>
      </w:r>
    </w:p>
    <w:p w:rsidR="00E11017" w:rsidRDefault="00E11017" w:rsidP="00650311">
      <w:pPr>
        <w:tabs>
          <w:tab w:val="left" w:pos="4111"/>
          <w:tab w:val="right" w:pos="8880"/>
        </w:tabs>
        <w:autoSpaceDE w:val="0"/>
        <w:autoSpaceDN w:val="0"/>
        <w:adjustRightInd w:val="0"/>
        <w:spacing w:line="480" w:lineRule="auto"/>
        <w:ind w:left="3600"/>
        <w:textAlignment w:val="center"/>
      </w:pPr>
    </w:p>
    <w:p w:rsidR="00EA0DB4" w:rsidRPr="00EA0DB4" w:rsidRDefault="00EA0DB4" w:rsidP="00EA0DB4">
      <w:pPr>
        <w:pStyle w:val="VOCABULARYHUB"/>
        <w:tabs>
          <w:tab w:val="clear" w:pos="283"/>
          <w:tab w:val="left" w:pos="-434"/>
          <w:tab w:val="left" w:pos="2720"/>
        </w:tabs>
        <w:spacing w:line="360" w:lineRule="auto"/>
        <w:ind w:left="-672"/>
        <w:jc w:val="left"/>
        <w:rPr>
          <w:rFonts w:ascii="Arial" w:hAnsi="Arial" w:cs="Arial"/>
        </w:rPr>
      </w:pPr>
      <w:r w:rsidRPr="00EA0DB4">
        <w:rPr>
          <w:rFonts w:ascii="Arial" w:hAnsi="Arial" w:cs="Arial"/>
        </w:rPr>
        <w:t>•</w:t>
      </w:r>
      <w:r w:rsidRPr="00EA0DB4">
        <w:rPr>
          <w:rFonts w:ascii="Arial" w:hAnsi="Arial" w:cs="Arial"/>
        </w:rPr>
        <w:tab/>
        <w:t>What’s the title of the movie/TV show?</w:t>
      </w:r>
    </w:p>
    <w:p w:rsidR="00EA0DB4" w:rsidRPr="00EA0DB4" w:rsidRDefault="00EA0DB4" w:rsidP="00EA0DB4">
      <w:pPr>
        <w:pStyle w:val="VOCABULARYHUB"/>
        <w:tabs>
          <w:tab w:val="clear" w:pos="283"/>
          <w:tab w:val="left" w:pos="-434"/>
          <w:tab w:val="left" w:pos="2720"/>
        </w:tabs>
        <w:spacing w:line="360" w:lineRule="auto"/>
        <w:ind w:left="-672"/>
        <w:jc w:val="left"/>
        <w:rPr>
          <w:rFonts w:ascii="Arial" w:hAnsi="Arial" w:cs="Arial"/>
        </w:rPr>
      </w:pPr>
      <w:r w:rsidRPr="00EA0DB4">
        <w:rPr>
          <w:rFonts w:ascii="Arial" w:hAnsi="Arial" w:cs="Arial"/>
        </w:rPr>
        <w:t>•</w:t>
      </w:r>
      <w:r w:rsidRPr="00EA0DB4">
        <w:rPr>
          <w:rFonts w:ascii="Arial" w:hAnsi="Arial" w:cs="Arial"/>
        </w:rPr>
        <w:tab/>
        <w:t>What type of movie/TV show is it?</w:t>
      </w:r>
    </w:p>
    <w:p w:rsidR="00EA0DB4" w:rsidRDefault="00EA0DB4" w:rsidP="00EA0DB4">
      <w:pPr>
        <w:pStyle w:val="VOCABULARYHUB"/>
        <w:tabs>
          <w:tab w:val="clear" w:pos="283"/>
          <w:tab w:val="left" w:pos="-434"/>
          <w:tab w:val="left" w:pos="2720"/>
        </w:tabs>
        <w:spacing w:line="360" w:lineRule="auto"/>
        <w:ind w:left="-672"/>
        <w:jc w:val="left"/>
        <w:rPr>
          <w:rFonts w:ascii="Arial" w:hAnsi="Arial" w:cs="Arial"/>
        </w:rPr>
      </w:pPr>
      <w:r w:rsidRPr="00EA0DB4">
        <w:rPr>
          <w:rFonts w:ascii="Arial" w:hAnsi="Arial" w:cs="Arial"/>
        </w:rPr>
        <w:t>•</w:t>
      </w:r>
      <w:r w:rsidRPr="00EA0DB4">
        <w:rPr>
          <w:rFonts w:ascii="Arial" w:hAnsi="Arial" w:cs="Arial"/>
        </w:rPr>
        <w:tab/>
        <w:t>Who stars in it?</w:t>
      </w:r>
    </w:p>
    <w:p w:rsidR="00EA0DB4" w:rsidRPr="00EA0DB4" w:rsidRDefault="00EA0DB4" w:rsidP="00EA0DB4">
      <w:pPr>
        <w:pStyle w:val="VOCABULARYHUB"/>
        <w:tabs>
          <w:tab w:val="clear" w:pos="283"/>
          <w:tab w:val="left" w:pos="-434"/>
          <w:tab w:val="left" w:pos="2720"/>
        </w:tabs>
        <w:spacing w:line="360" w:lineRule="auto"/>
        <w:ind w:left="-672"/>
        <w:jc w:val="left"/>
        <w:rPr>
          <w:rFonts w:ascii="Arial" w:hAnsi="Arial" w:cs="Arial"/>
        </w:rPr>
      </w:pPr>
      <w:r w:rsidRPr="00EA0DB4">
        <w:rPr>
          <w:rFonts w:ascii="Arial" w:hAnsi="Arial" w:cs="Arial"/>
        </w:rPr>
        <w:t>•</w:t>
      </w:r>
      <w:r w:rsidRPr="00EA0DB4">
        <w:rPr>
          <w:rFonts w:ascii="Arial" w:hAnsi="Arial" w:cs="Arial"/>
        </w:rPr>
        <w:tab/>
        <w:t>Why do you like it?</w:t>
      </w:r>
    </w:p>
    <w:p w:rsidR="00016D9D" w:rsidRPr="00CA3F89" w:rsidRDefault="00CA3F89" w:rsidP="00CA3F89">
      <w:pPr>
        <w:tabs>
          <w:tab w:val="left" w:pos="4111"/>
          <w:tab w:val="right" w:pos="8880"/>
        </w:tabs>
        <w:autoSpaceDE w:val="0"/>
        <w:autoSpaceDN w:val="0"/>
        <w:adjustRightInd w:val="0"/>
        <w:spacing w:line="480" w:lineRule="auto"/>
        <w:ind w:left="-709"/>
        <w:textAlignment w:val="center"/>
        <w:rPr>
          <w:rStyle w:val="EXERCISES"/>
          <w:rFonts w:eastAsia="MinionGreek-Bold"/>
          <w:color w:val="auto"/>
          <w:spacing w:val="0"/>
          <w:u w:val="single"/>
          <w:lang w:val="en-US"/>
        </w:rPr>
      </w:pPr>
      <w:r>
        <w:rPr>
          <w:rFonts w:ascii="Stag Sans Light" w:eastAsia="MinionGreek-Bold" w:hAnsi="Stag Sans Light" w:cs="Stag Sans Light"/>
          <w:sz w:val="20"/>
          <w:szCs w:val="20"/>
          <w:u w:val="single"/>
          <w:lang w:val="en-US"/>
        </w:rPr>
        <w:t xml:space="preserve">                                             </w:t>
      </w:r>
      <w:r>
        <w:rPr>
          <w:rFonts w:ascii="Stag Sans Light" w:eastAsia="MinionGreek-Bold" w:hAnsi="Stag Sans Light" w:cs="Stag Sans Light"/>
          <w:sz w:val="20"/>
          <w:szCs w:val="20"/>
          <w:u w:val="single"/>
          <w:lang w:val="en-US"/>
        </w:rPr>
        <w:tab/>
      </w:r>
      <w:r>
        <w:rPr>
          <w:rFonts w:ascii="Stag Sans Light" w:eastAsia="MinionGreek-Bold" w:hAnsi="Stag Sans Light" w:cs="Stag Sans Light"/>
          <w:sz w:val="20"/>
          <w:szCs w:val="20"/>
          <w:u w:val="single"/>
          <w:lang w:val="en-US"/>
        </w:rPr>
        <w:tab/>
      </w:r>
      <w:r>
        <w:rPr>
          <w:rFonts w:ascii="Stag Sans Light" w:eastAsia="MinionGreek-Bold" w:hAnsi="Stag Sans Light" w:cs="Stag Sans Light"/>
          <w:sz w:val="20"/>
          <w:szCs w:val="20"/>
          <w:u w:val="single"/>
          <w:lang w:val="en-US"/>
        </w:rPr>
        <w:tab/>
      </w:r>
      <w:r>
        <w:rPr>
          <w:rFonts w:ascii="Stag Sans Light" w:eastAsia="MinionGreek-Bold" w:hAnsi="Stag Sans Light" w:cs="Stag Sans Light"/>
          <w:sz w:val="20"/>
          <w:szCs w:val="20"/>
          <w:u w:val="single"/>
          <w:lang w:val="en-US"/>
        </w:rPr>
        <w:tab/>
      </w:r>
      <w:r>
        <w:rPr>
          <w:rFonts w:ascii="Stag Sans Light" w:eastAsia="MinionGreek-Bold" w:hAnsi="Stag Sans Light" w:cs="Stag Sans Light"/>
          <w:sz w:val="20"/>
          <w:szCs w:val="20"/>
          <w:u w:val="single"/>
          <w:lang w:val="en-US"/>
        </w:rPr>
        <w:tab/>
      </w:r>
      <w:r>
        <w:rPr>
          <w:rFonts w:ascii="Stag Sans Light" w:eastAsia="MinionGreek-Bold" w:hAnsi="Stag Sans Light" w:cs="Stag Sans Light"/>
          <w:sz w:val="20"/>
          <w:szCs w:val="20"/>
          <w:u w:val="single"/>
          <w:lang w:val="en-US"/>
        </w:rPr>
        <w:tab/>
      </w:r>
      <w:r>
        <w:rPr>
          <w:rFonts w:ascii="Stag Sans Light" w:eastAsia="MinionGreek-Bold" w:hAnsi="Stag Sans Light" w:cs="Stag Sans Light"/>
          <w:sz w:val="20"/>
          <w:szCs w:val="20"/>
          <w:u w:val="single"/>
          <w:lang w:val="en-US"/>
        </w:rPr>
        <w:tab/>
      </w:r>
      <w:r>
        <w:rPr>
          <w:rFonts w:ascii="Stag Sans Light" w:eastAsia="MinionGreek-Bold" w:hAnsi="Stag Sans Light" w:cs="Stag Sans Light"/>
          <w:sz w:val="20"/>
          <w:szCs w:val="20"/>
          <w:u w:val="single"/>
          <w:lang w:val="en-US"/>
        </w:rPr>
        <w:tab/>
      </w:r>
      <w:r>
        <w:rPr>
          <w:rFonts w:ascii="Stag Sans Light" w:eastAsia="MinionGreek-Bold" w:hAnsi="Stag Sans Light" w:cs="Stag Sans Light"/>
          <w:sz w:val="20"/>
          <w:szCs w:val="20"/>
          <w:u w:val="single"/>
          <w:lang w:val="en-US"/>
        </w:rPr>
        <w:tab/>
      </w:r>
      <w:r>
        <w:rPr>
          <w:rFonts w:ascii="Stag Sans Light" w:eastAsia="MinionGreek-Bold" w:hAnsi="Stag Sans Light" w:cs="Stag Sans Light"/>
          <w:sz w:val="20"/>
          <w:szCs w:val="20"/>
          <w:u w:val="single"/>
          <w:lang w:val="en-US"/>
        </w:rPr>
        <w:tab/>
      </w:r>
      <w:r>
        <w:rPr>
          <w:rFonts w:ascii="Stag Sans Light" w:eastAsia="MinionGreek-Bold" w:hAnsi="Stag Sans Light" w:cs="Stag Sans Light"/>
          <w:sz w:val="20"/>
          <w:szCs w:val="20"/>
          <w:u w:val="single"/>
          <w:lang w:val="en-US"/>
        </w:rPr>
        <w:tab/>
      </w:r>
      <w:r>
        <w:rPr>
          <w:rFonts w:ascii="Stag Sans Light" w:eastAsia="MinionGreek-Bold" w:hAnsi="Stag Sans Light" w:cs="Stag Sans Light"/>
          <w:sz w:val="20"/>
          <w:szCs w:val="20"/>
          <w:u w:val="single"/>
          <w:lang w:val="en-US"/>
        </w:rPr>
        <w:tab/>
      </w:r>
      <w:r>
        <w:rPr>
          <w:rFonts w:ascii="Stag Sans Light" w:eastAsia="MinionGreek-Bold" w:hAnsi="Stag Sans Light" w:cs="Stag Sans Light"/>
          <w:sz w:val="20"/>
          <w:szCs w:val="20"/>
          <w:u w:val="single"/>
          <w:lang w:val="en-US"/>
        </w:rPr>
        <w:tab/>
      </w:r>
      <w:r>
        <w:rPr>
          <w:rFonts w:ascii="Stag Sans Light" w:eastAsia="MinionGreek-Bold" w:hAnsi="Stag Sans Light" w:cs="Stag Sans Light"/>
          <w:sz w:val="20"/>
          <w:szCs w:val="20"/>
          <w:u w:val="single"/>
          <w:lang w:val="en-US"/>
        </w:rPr>
        <w:tab/>
      </w:r>
      <w:r>
        <w:rPr>
          <w:rFonts w:ascii="Stag Sans Light" w:eastAsia="MinionGreek-Bold" w:hAnsi="Stag Sans Light" w:cs="Stag Sans Light"/>
          <w:sz w:val="20"/>
          <w:szCs w:val="20"/>
          <w:u w:val="single"/>
          <w:lang w:val="en-US"/>
        </w:rPr>
        <w:tab/>
      </w:r>
      <w:r>
        <w:rPr>
          <w:rFonts w:ascii="Stag Sans Light" w:eastAsia="MinionGreek-Bold" w:hAnsi="Stag Sans Light" w:cs="Stag Sans Light"/>
          <w:sz w:val="20"/>
          <w:szCs w:val="20"/>
          <w:u w:val="single"/>
          <w:lang w:val="en-US"/>
        </w:rPr>
        <w:tab/>
      </w:r>
      <w:r>
        <w:rPr>
          <w:rFonts w:ascii="Stag Sans Light" w:eastAsia="MinionGreek-Bold" w:hAnsi="Stag Sans Light" w:cs="Stag Sans Light"/>
          <w:sz w:val="20"/>
          <w:szCs w:val="20"/>
          <w:u w:val="single"/>
          <w:lang w:val="en-US"/>
        </w:rPr>
        <w:tab/>
      </w:r>
      <w:r>
        <w:rPr>
          <w:rFonts w:ascii="Stag Sans Light" w:eastAsia="MinionGreek-Bold" w:hAnsi="Stag Sans Light" w:cs="Stag Sans Light"/>
          <w:sz w:val="20"/>
          <w:szCs w:val="20"/>
          <w:u w:val="single"/>
          <w:lang w:val="en-US"/>
        </w:rPr>
        <w:tab/>
      </w:r>
      <w:r>
        <w:rPr>
          <w:rFonts w:ascii="Stag Sans Light" w:eastAsia="MinionGreek-Bold" w:hAnsi="Stag Sans Light" w:cs="Stag Sans Light"/>
          <w:sz w:val="20"/>
          <w:szCs w:val="20"/>
          <w:u w:val="single"/>
          <w:lang w:val="en-US"/>
        </w:rPr>
        <w:tab/>
      </w:r>
      <w:r>
        <w:rPr>
          <w:rFonts w:ascii="Stag Sans Light" w:eastAsia="MinionGreek-Bold" w:hAnsi="Stag Sans Light" w:cs="Stag Sans Light"/>
          <w:sz w:val="20"/>
          <w:szCs w:val="20"/>
          <w:u w:val="single"/>
          <w:lang w:val="en-US"/>
        </w:rPr>
        <w:tab/>
      </w:r>
      <w:r>
        <w:rPr>
          <w:rFonts w:ascii="Stag Sans Light" w:eastAsia="MinionGreek-Bold" w:hAnsi="Stag Sans Light" w:cs="Stag Sans Light"/>
          <w:sz w:val="20"/>
          <w:szCs w:val="20"/>
          <w:u w:val="single"/>
          <w:lang w:val="en-US"/>
        </w:rPr>
        <w:tab/>
      </w:r>
      <w:r>
        <w:rPr>
          <w:rFonts w:ascii="Stag Sans Light" w:eastAsia="MinionGreek-Bold" w:hAnsi="Stag Sans Light" w:cs="Stag Sans Light"/>
          <w:sz w:val="20"/>
          <w:szCs w:val="20"/>
          <w:u w:val="single"/>
          <w:lang w:val="en-US"/>
        </w:rPr>
        <w:tab/>
      </w:r>
      <w:r>
        <w:rPr>
          <w:rFonts w:ascii="Stag Sans Light" w:eastAsia="MinionGreek-Bold" w:hAnsi="Stag Sans Light" w:cs="Stag Sans Light"/>
          <w:sz w:val="20"/>
          <w:szCs w:val="20"/>
          <w:u w:val="single"/>
          <w:lang w:val="en-US"/>
        </w:rPr>
        <w:tab/>
      </w:r>
      <w:r>
        <w:rPr>
          <w:rFonts w:ascii="Stag Sans Light" w:eastAsia="MinionGreek-Bold" w:hAnsi="Stag Sans Light" w:cs="Stag Sans Light"/>
          <w:sz w:val="20"/>
          <w:szCs w:val="20"/>
          <w:u w:val="single"/>
          <w:lang w:val="en-US"/>
        </w:rPr>
        <w:tab/>
      </w:r>
      <w:r>
        <w:rPr>
          <w:rFonts w:ascii="Stag Sans Light" w:eastAsia="MinionGreek-Bold" w:hAnsi="Stag Sans Light" w:cs="Stag Sans Light"/>
          <w:sz w:val="20"/>
          <w:szCs w:val="20"/>
          <w:u w:val="single"/>
          <w:lang w:val="en-US"/>
        </w:rPr>
        <w:tab/>
      </w:r>
      <w:r>
        <w:rPr>
          <w:rFonts w:ascii="Stag Sans Light" w:eastAsia="MinionGreek-Bold" w:hAnsi="Stag Sans Light" w:cs="Stag Sans Light"/>
          <w:sz w:val="20"/>
          <w:szCs w:val="20"/>
          <w:u w:val="single"/>
          <w:lang w:val="en-US"/>
        </w:rPr>
        <w:tab/>
      </w:r>
      <w:r>
        <w:rPr>
          <w:rFonts w:ascii="Stag Sans Light" w:eastAsia="MinionGreek-Bold" w:hAnsi="Stag Sans Light" w:cs="Stag Sans Light"/>
          <w:sz w:val="20"/>
          <w:szCs w:val="20"/>
          <w:u w:val="single"/>
          <w:lang w:val="en-US"/>
        </w:rPr>
        <w:tab/>
      </w:r>
      <w:r>
        <w:rPr>
          <w:rFonts w:ascii="Stag Sans Light" w:eastAsia="MinionGreek-Bold" w:hAnsi="Stag Sans Light" w:cs="Stag Sans Light"/>
          <w:sz w:val="20"/>
          <w:szCs w:val="20"/>
          <w:u w:val="single"/>
          <w:lang w:val="en-US"/>
        </w:rPr>
        <w:tab/>
      </w:r>
      <w:r>
        <w:rPr>
          <w:rFonts w:ascii="Stag Sans Light" w:eastAsia="MinionGreek-Bold" w:hAnsi="Stag Sans Light" w:cs="Stag Sans Light"/>
          <w:sz w:val="20"/>
          <w:szCs w:val="20"/>
          <w:u w:val="single"/>
          <w:lang w:val="en-US"/>
        </w:rPr>
        <w:tab/>
      </w:r>
      <w:r>
        <w:rPr>
          <w:rFonts w:ascii="Stag Sans Light" w:eastAsia="MinionGreek-Bold" w:hAnsi="Stag Sans Light" w:cs="Stag Sans Light"/>
          <w:sz w:val="20"/>
          <w:szCs w:val="20"/>
          <w:u w:val="single"/>
          <w:lang w:val="en-US"/>
        </w:rPr>
        <w:tab/>
      </w:r>
      <w:r>
        <w:rPr>
          <w:rFonts w:ascii="Stag Sans Light" w:eastAsia="MinionGreek-Bold" w:hAnsi="Stag Sans Light" w:cs="Stag Sans Light"/>
          <w:sz w:val="20"/>
          <w:szCs w:val="20"/>
          <w:u w:val="single"/>
          <w:lang w:val="en-US"/>
        </w:rPr>
        <w:tab/>
      </w:r>
      <w:r>
        <w:rPr>
          <w:rFonts w:ascii="Stag Sans Light" w:eastAsia="MinionGreek-Bold" w:hAnsi="Stag Sans Light" w:cs="Stag Sans Light"/>
          <w:sz w:val="20"/>
          <w:szCs w:val="20"/>
          <w:u w:val="single"/>
          <w:lang w:val="en-US"/>
        </w:rPr>
        <w:tab/>
      </w:r>
      <w:r>
        <w:rPr>
          <w:rFonts w:ascii="Stag Sans Light" w:eastAsia="MinionGreek-Bold" w:hAnsi="Stag Sans Light" w:cs="Stag Sans Light"/>
          <w:sz w:val="20"/>
          <w:szCs w:val="20"/>
          <w:u w:val="single"/>
          <w:lang w:val="en-US"/>
        </w:rPr>
        <w:tab/>
      </w:r>
      <w:r>
        <w:rPr>
          <w:rFonts w:ascii="Stag Sans Light" w:eastAsia="MinionGreek-Bold" w:hAnsi="Stag Sans Light" w:cs="Stag Sans Light"/>
          <w:sz w:val="20"/>
          <w:szCs w:val="20"/>
          <w:u w:val="single"/>
          <w:lang w:val="en-US"/>
        </w:rPr>
        <w:tab/>
      </w:r>
      <w:r>
        <w:rPr>
          <w:rFonts w:ascii="Stag Sans Light" w:eastAsia="MinionGreek-Bold" w:hAnsi="Stag Sans Light" w:cs="Stag Sans Light"/>
          <w:sz w:val="20"/>
          <w:szCs w:val="20"/>
          <w:u w:val="single"/>
          <w:lang w:val="en-US"/>
        </w:rPr>
        <w:tab/>
      </w:r>
      <w:r>
        <w:rPr>
          <w:rFonts w:ascii="Stag Sans Light" w:eastAsia="MinionGreek-Bold" w:hAnsi="Stag Sans Light" w:cs="Stag Sans Light"/>
          <w:sz w:val="20"/>
          <w:szCs w:val="20"/>
          <w:u w:val="single"/>
          <w:lang w:val="en-US"/>
        </w:rPr>
        <w:tab/>
      </w:r>
      <w:r>
        <w:rPr>
          <w:rFonts w:ascii="Stag Sans Light" w:eastAsia="MinionGreek-Bold" w:hAnsi="Stag Sans Light" w:cs="Stag Sans Light"/>
          <w:sz w:val="20"/>
          <w:szCs w:val="20"/>
          <w:u w:val="single"/>
          <w:lang w:val="en-US"/>
        </w:rPr>
        <w:tab/>
      </w:r>
      <w:r>
        <w:rPr>
          <w:rFonts w:ascii="Stag Sans Light" w:eastAsia="MinionGreek-Bold" w:hAnsi="Stag Sans Light" w:cs="Stag Sans Light"/>
          <w:sz w:val="20"/>
          <w:szCs w:val="20"/>
          <w:u w:val="single"/>
          <w:lang w:val="en-US"/>
        </w:rPr>
        <w:tab/>
      </w:r>
      <w:r>
        <w:rPr>
          <w:rFonts w:ascii="Stag Sans Light" w:eastAsia="MinionGreek-Bold" w:hAnsi="Stag Sans Light" w:cs="Stag Sans Light"/>
          <w:sz w:val="20"/>
          <w:szCs w:val="20"/>
          <w:u w:val="single"/>
          <w:lang w:val="en-US"/>
        </w:rPr>
        <w:tab/>
      </w:r>
      <w:r>
        <w:rPr>
          <w:rFonts w:ascii="Stag Sans Light" w:eastAsia="MinionGreek-Bold" w:hAnsi="Stag Sans Light" w:cs="Stag Sans Light"/>
          <w:sz w:val="20"/>
          <w:szCs w:val="20"/>
          <w:u w:val="single"/>
          <w:lang w:val="en-US"/>
        </w:rPr>
        <w:tab/>
      </w:r>
      <w:r>
        <w:rPr>
          <w:rFonts w:ascii="Stag Sans Light" w:eastAsia="MinionGreek-Bold" w:hAnsi="Stag Sans Light" w:cs="Stag Sans Light"/>
          <w:sz w:val="20"/>
          <w:szCs w:val="20"/>
          <w:u w:val="single"/>
          <w:lang w:val="en-US"/>
        </w:rPr>
        <w:tab/>
      </w:r>
      <w:r>
        <w:rPr>
          <w:rFonts w:ascii="Stag Sans Light" w:eastAsia="MinionGreek-Bold" w:hAnsi="Stag Sans Light" w:cs="Stag Sans Light"/>
          <w:sz w:val="20"/>
          <w:szCs w:val="20"/>
          <w:u w:val="single"/>
          <w:lang w:val="en-US"/>
        </w:rPr>
        <w:tab/>
      </w:r>
      <w:r>
        <w:rPr>
          <w:rFonts w:ascii="Stag Sans Light" w:eastAsia="MinionGreek-Bold" w:hAnsi="Stag Sans Light" w:cs="Stag Sans Light"/>
          <w:sz w:val="20"/>
          <w:szCs w:val="20"/>
          <w:u w:val="single"/>
          <w:lang w:val="en-US"/>
        </w:rPr>
        <w:tab/>
      </w:r>
      <w:r>
        <w:rPr>
          <w:rFonts w:ascii="Stag Sans Light" w:eastAsia="MinionGreek-Bold" w:hAnsi="Stag Sans Light" w:cs="Stag Sans Light"/>
          <w:sz w:val="20"/>
          <w:szCs w:val="20"/>
          <w:u w:val="single"/>
          <w:lang w:val="en-US"/>
        </w:rPr>
        <w:tab/>
      </w:r>
    </w:p>
    <w:p w:rsidR="00650311" w:rsidRPr="00AF7CA4" w:rsidRDefault="008B2288" w:rsidP="00AF7CA4">
      <w:pPr>
        <w:tabs>
          <w:tab w:val="left" w:pos="4111"/>
          <w:tab w:val="right" w:pos="8880"/>
        </w:tabs>
        <w:autoSpaceDE w:val="0"/>
        <w:autoSpaceDN w:val="0"/>
        <w:adjustRightInd w:val="0"/>
        <w:spacing w:line="480" w:lineRule="auto"/>
        <w:textAlignment w:val="center"/>
        <w:rPr>
          <w:rStyle w:val="EXERCISES"/>
          <w:rFonts w:eastAsia="MinionGreek-Bold"/>
          <w:u w:val="single"/>
          <w:lang w:val="en-US"/>
        </w:rPr>
      </w:pPr>
      <w:r>
        <w:rPr>
          <w:rFonts w:ascii="Stag Sans Light" w:eastAsia="MinionGreek-Bold" w:hAnsi="Stag Sans Light" w:cs="Stag Sans Light"/>
          <w:noProof/>
          <w:color w:val="000000"/>
          <w:spacing w:val="4"/>
          <w:sz w:val="20"/>
          <w:szCs w:val="20"/>
          <w:lang w:val="el-GR" w:eastAsia="el-GR"/>
        </w:rPr>
        <w:pict>
          <v:group id="_x0000_s1608" style="position:absolute;margin-left:351.3pt;margin-top:5.6pt;width:79.2pt;height:21.35pt;z-index:251673600;mso-wrap-distance-left:0;mso-wrap-distance-right:0" coordorigin="6859,73" coordsize="1584,427">
            <o:lock v:ext="edit" text="t"/>
            <v:rect id="_x0000_s1609" style="position:absolute;left:7599;top:75;width:425;height:425;v-text-anchor:middle" fillcolor="#ddd" strokeweight=".18mm">
              <v:fill color2="#222"/>
            </v:rect>
            <v:shape id="_x0000_s1610" type="#_x0000_t202" style="position:absolute;left:8018;top:73;width:425;height:425;v-text-anchor:middle" fillcolor="#ddd" strokeweight=".18mm">
              <v:fill color2="#222"/>
              <v:textbox style="mso-next-textbox:#_x0000_s1610;mso-rotate-with-shape:t" inset="0,,0">
                <w:txbxContent>
                  <w:p w:rsidR="00AB140F" w:rsidRDefault="00AB140F" w:rsidP="00992736">
                    <w:pPr>
                      <w:ind w:right="-21"/>
                      <w:jc w:val="center"/>
                      <w:rPr>
                        <w:rFonts w:ascii="Arial" w:hAnsi="Arial" w:cs="Arial"/>
                        <w:b/>
                        <w:sz w:val="22"/>
                        <w:lang w:val="en-US"/>
                      </w:rPr>
                    </w:pPr>
                    <w:r>
                      <w:rPr>
                        <w:rFonts w:ascii="Arial" w:hAnsi="Arial" w:cs="Arial"/>
                        <w:b/>
                        <w:sz w:val="22"/>
                        <w:lang w:val="en-US"/>
                      </w:rPr>
                      <w:t>10</w:t>
                    </w:r>
                  </w:p>
                </w:txbxContent>
              </v:textbox>
            </v:shape>
            <v:shape id="_x0000_s1611" type="#_x0000_t202" style="position:absolute;left:6859;top:73;width:740;height:425;v-text-anchor:middle" filled="f" strokeweight=".18mm">
              <v:textbox style="mso-next-textbox:#_x0000_s1611;mso-rotate-with-shape:t" inset="0,,0">
                <w:txbxContent>
                  <w:p w:rsidR="00AB140F" w:rsidRDefault="00AB140F" w:rsidP="00992736">
                    <w:pPr>
                      <w:jc w:val="center"/>
                      <w:rPr>
                        <w:rFonts w:ascii="Arial" w:hAnsi="Arial" w:cs="Arial"/>
                        <w:color w:val="000000"/>
                        <w:sz w:val="20"/>
                      </w:rPr>
                    </w:pPr>
                    <w:r>
                      <w:rPr>
                        <w:rFonts w:ascii="Arial" w:hAnsi="Arial" w:cs="Arial"/>
                        <w:color w:val="000000"/>
                        <w:sz w:val="20"/>
                      </w:rPr>
                      <w:t>score</w:t>
                    </w:r>
                  </w:p>
                </w:txbxContent>
              </v:textbox>
            </v:shape>
          </v:group>
        </w:pict>
      </w:r>
      <w:r>
        <w:rPr>
          <w:rFonts w:ascii="Arial" w:hAnsi="Arial" w:cs="Arial"/>
          <w:b/>
          <w:noProof/>
          <w:spacing w:val="4"/>
          <w:lang w:val="el-GR" w:eastAsia="el-GR"/>
        </w:rPr>
        <w:pict>
          <v:group id="_x0000_s1513" style="position:absolute;margin-left:330.75pt;margin-top:34.65pt;width:99.6pt;height:21.4pt;z-index:251645952" coordorigin="8415,14566" coordsize="1992,428">
            <v:rect id="_x0000_s1510" style="position:absolute;left:9563;top:14566;width:425;height:428;v-text-anchor:middle" o:regroupid="5" fillcolor="#ddd" strokeweight=".18mm">
              <v:fill color2="#222"/>
            </v:rect>
            <v:shape id="_x0000_s1511" type="#_x0000_t202" style="position:absolute;left:9982;top:14566;width:425;height:425;v-text-anchor:middle" o:regroupid="5" fillcolor="#ddd" strokeweight=".18mm">
              <v:fill color2="#222"/>
              <v:textbox style="mso-next-textbox:#_x0000_s1511;mso-rotate-with-shape:t" inset="0,,0">
                <w:txbxContent>
                  <w:p w:rsidR="00AB140F" w:rsidRDefault="00AB140F" w:rsidP="00D84BDC">
                    <w:pPr>
                      <w:ind w:right="-21"/>
                      <w:jc w:val="center"/>
                      <w:rPr>
                        <w:rFonts w:ascii="Arial" w:hAnsi="Arial" w:cs="Arial"/>
                        <w:b/>
                        <w:sz w:val="22"/>
                        <w:lang w:val="en-US"/>
                      </w:rPr>
                    </w:pPr>
                    <w:r>
                      <w:rPr>
                        <w:rFonts w:ascii="Arial" w:hAnsi="Arial" w:cs="Arial"/>
                        <w:b/>
                        <w:sz w:val="22"/>
                        <w:lang w:val="en-US"/>
                      </w:rPr>
                      <w:t>80</w:t>
                    </w:r>
                  </w:p>
                </w:txbxContent>
              </v:textbox>
            </v:shape>
            <v:shape id="_x0000_s1512" type="#_x0000_t202" style="position:absolute;left:8415;top:14566;width:1148;height:425;v-text-anchor:middle" o:regroupid="5" filled="f" strokeweight=".18mm">
              <v:textbox style="mso-next-textbox:#_x0000_s1512;mso-rotate-with-shape:t" inset="0,,0">
                <w:txbxContent>
                  <w:p w:rsidR="00AB140F" w:rsidRDefault="00AB140F" w:rsidP="00D84BDC">
                    <w:pPr>
                      <w:jc w:val="center"/>
                      <w:rPr>
                        <w:rFonts w:ascii="Arial" w:hAnsi="Arial" w:cs="Arial"/>
                        <w:color w:val="000000"/>
                        <w:sz w:val="20"/>
                      </w:rPr>
                    </w:pPr>
                    <w:r>
                      <w:rPr>
                        <w:rFonts w:ascii="Arial" w:hAnsi="Arial" w:cs="Arial"/>
                        <w:color w:val="000000"/>
                        <w:sz w:val="20"/>
                      </w:rPr>
                      <w:t>total score</w:t>
                    </w:r>
                  </w:p>
                </w:txbxContent>
              </v:textbox>
            </v:shape>
          </v:group>
        </w:pict>
      </w:r>
    </w:p>
    <w:sectPr w:rsidR="00650311" w:rsidRPr="00AF7CA4" w:rsidSect="00E11017">
      <w:headerReference w:type="default" r:id="rId9"/>
      <w:footerReference w:type="default" r:id="rId10"/>
      <w:footnotePr>
        <w:pos w:val="beneathText"/>
      </w:footnotePr>
      <w:type w:val="continuous"/>
      <w:pgSz w:w="11905" w:h="16837"/>
      <w:pgMar w:top="992" w:right="992" w:bottom="765" w:left="156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140F" w:rsidRDefault="00AB140F">
      <w:r>
        <w:separator/>
      </w:r>
    </w:p>
  </w:endnote>
  <w:endnote w:type="continuationSeparator" w:id="0">
    <w:p w:rsidR="00AB140F" w:rsidRDefault="00AB1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43" w:usb2="00000009" w:usb3="00000000" w:csb0="000001FF" w:csb1="00000000"/>
  </w:font>
  <w:font w:name="F2FranklinGDemi">
    <w:panose1 w:val="00000400000000000000"/>
    <w:charset w:val="00"/>
    <w:family w:val="auto"/>
    <w:pitch w:val="variable"/>
    <w:sig w:usb0="00000003" w:usb1="00000000" w:usb2="00000000" w:usb3="00000000" w:csb0="00000001" w:csb1="00000000"/>
  </w:font>
  <w:font w:name="MinionGreek-Bold">
    <w:panose1 w:val="02000803080000020003"/>
    <w:charset w:val="A1"/>
    <w:family w:val="auto"/>
    <w:pitch w:val="variable"/>
    <w:sig w:usb0="80000083" w:usb1="00000000" w:usb2="00000000" w:usb3="00000000" w:csb0="00000008" w:csb1="00000000"/>
  </w:font>
  <w:font w:name="Albany">
    <w:panose1 w:val="020B0604020202020204"/>
    <w:charset w:val="A1"/>
    <w:family w:val="swiss"/>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A1"/>
    <w:family w:val="swiss"/>
    <w:pitch w:val="variable"/>
    <w:sig w:usb0="E1002EFF" w:usb1="C000605B" w:usb2="00000029" w:usb3="00000000" w:csb0="000101FF" w:csb1="00000000"/>
  </w:font>
  <w:font w:name="Times">
    <w:panose1 w:val="02020603050405020304"/>
    <w:charset w:val="A1"/>
    <w:family w:val="roman"/>
    <w:pitch w:val="variable"/>
    <w:sig w:usb0="20002A87" w:usb1="00000000" w:usb2="00000000" w:usb3="00000000" w:csb0="000001FF" w:csb1="00000000"/>
  </w:font>
  <w:font w:name="F1FranklinGBook">
    <w:panose1 w:val="00000400000000000000"/>
    <w:charset w:val="00"/>
    <w:family w:val="auto"/>
    <w:pitch w:val="variable"/>
    <w:sig w:usb0="00000003" w:usb1="00000000" w:usb2="00000000" w:usb3="00000000" w:csb0="00000001" w:csb1="00000000"/>
  </w:font>
  <w:font w:name="SassoonPrimary">
    <w:panose1 w:val="02000606020000020004"/>
    <w:charset w:val="00"/>
    <w:family w:val="auto"/>
    <w:pitch w:val="variable"/>
    <w:sig w:usb0="80000027" w:usb1="00000000" w:usb2="00000000" w:usb3="00000000" w:csb0="00000001" w:csb1="00000000"/>
  </w:font>
  <w:font w:name="MinionGreek-Regular">
    <w:panose1 w:val="02000503080000020003"/>
    <w:charset w:val="A1"/>
    <w:family w:val="auto"/>
    <w:pitch w:val="variable"/>
    <w:sig w:usb0="80000083" w:usb1="00000000" w:usb2="00000000" w:usb3="00000000" w:csb0="00000008" w:csb1="00000000"/>
  </w:font>
  <w:font w:name="Stag Medium">
    <w:panose1 w:val="02000603060000020004"/>
    <w:charset w:val="00"/>
    <w:family w:val="modern"/>
    <w:notTrueType/>
    <w:pitch w:val="variable"/>
    <w:sig w:usb0="00000087" w:usb1="00000000" w:usb2="00000000" w:usb3="00000000" w:csb0="0000009B" w:csb1="00000000"/>
  </w:font>
  <w:font w:name="Stag Sans Medium">
    <w:panose1 w:val="020B0603040000020004"/>
    <w:charset w:val="00"/>
    <w:family w:val="swiss"/>
    <w:notTrueType/>
    <w:pitch w:val="variable"/>
    <w:sig w:usb0="00000087" w:usb1="00000000" w:usb2="00000000" w:usb3="00000000" w:csb0="0000009B" w:csb1="00000000"/>
  </w:font>
  <w:font w:name="Stag Sans Light">
    <w:panose1 w:val="020B0303040000020004"/>
    <w:charset w:val="00"/>
    <w:family w:val="swiss"/>
    <w:notTrueType/>
    <w:pitch w:val="variable"/>
    <w:sig w:usb0="00000087" w:usb1="00000000" w:usb2="00000000" w:usb3="00000000" w:csb0="0000009B" w:csb1="00000000"/>
  </w:font>
  <w:font w:name="Stag Light">
    <w:panose1 w:val="02000603060000020004"/>
    <w:charset w:val="00"/>
    <w:family w:val="modern"/>
    <w:notTrueType/>
    <w:pitch w:val="variable"/>
    <w:sig w:usb0="00000087" w:usb1="00000000" w:usb2="00000000" w:usb3="00000000" w:csb0="0000009B" w:csb1="00000000"/>
  </w:font>
  <w:font w:name="Stag Sans Book">
    <w:panose1 w:val="020B0503040000020004"/>
    <w:charset w:val="00"/>
    <w:family w:val="swiss"/>
    <w:notTrueType/>
    <w:pitch w:val="variable"/>
    <w:sig w:usb0="00000087" w:usb1="00000000" w:usb2="00000000" w:usb3="00000000" w:csb0="0000009B"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140F" w:rsidRPr="008058CC" w:rsidRDefault="008B2288" w:rsidP="00D71C34">
    <w:pPr>
      <w:pStyle w:val="Footer"/>
      <w:ind w:hanging="709"/>
      <w:rPr>
        <w:rFonts w:ascii="Arial" w:hAnsi="Arial" w:cs="Arial"/>
        <w:lang w:val="en-US"/>
      </w:rPr>
    </w:pPr>
    <w:r>
      <w:rPr>
        <w:rFonts w:ascii="Arial" w:hAnsi="Arial" w:cs="Arial"/>
      </w:rPr>
      <w:t>Copyright ©</w:t>
    </w:r>
    <w:r w:rsidR="00AB140F">
      <w:rPr>
        <w:rFonts w:ascii="Arial" w:hAnsi="Arial" w:cs="Arial"/>
      </w:rPr>
      <w:t xml:space="preserve"> MM Publications </w:t>
    </w:r>
  </w:p>
  <w:p w:rsidR="00AB140F" w:rsidRDefault="00AB14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140F" w:rsidRDefault="00AB140F">
      <w:r>
        <w:separator/>
      </w:r>
    </w:p>
  </w:footnote>
  <w:footnote w:type="continuationSeparator" w:id="0">
    <w:p w:rsidR="00AB140F" w:rsidRDefault="00AB1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140F" w:rsidRDefault="00AB140F" w:rsidP="00D71C34">
    <w:pPr>
      <w:pStyle w:val="Header"/>
      <w:ind w:hanging="709"/>
      <w:rPr>
        <w:rFonts w:ascii="Arial" w:hAnsi="Arial" w:cs="Arial"/>
        <w:lang w:val="en-US"/>
      </w:rPr>
    </w:pPr>
    <w:r>
      <w:rPr>
        <w:rFonts w:ascii="Arial" w:hAnsi="Arial" w:cs="Arial"/>
        <w:lang w:val="en-US"/>
      </w:rPr>
      <w:t>The English hub 2B</w:t>
    </w:r>
    <w:r w:rsidRPr="00292F7B">
      <w:rPr>
        <w:rFonts w:ascii="Arial" w:hAnsi="Arial" w:cs="Arial"/>
        <w:lang w:val="en-US"/>
      </w:rPr>
      <w:t xml:space="preserve"> –</w:t>
    </w:r>
    <w:r>
      <w:rPr>
        <w:rFonts w:ascii="Arial" w:hAnsi="Arial" w:cs="Arial"/>
        <w:lang w:val="en-US"/>
      </w:rPr>
      <w:t xml:space="preserve"> TEST</w:t>
    </w:r>
    <w:r>
      <w:rPr>
        <w:rFonts w:ascii="Arial" w:hAnsi="Arial" w:cs="Arial"/>
        <w:color w:val="000000"/>
        <w:lang w:val="en-US"/>
      </w:rPr>
      <w:t xml:space="preserve"> </w:t>
    </w:r>
    <w:r w:rsidR="002079C8">
      <w:rPr>
        <w:rFonts w:ascii="Arial" w:hAnsi="Arial" w:cs="Arial"/>
        <w:lang w:val="en-US"/>
      </w:rPr>
      <w:t>7</w:t>
    </w:r>
  </w:p>
  <w:p w:rsidR="00AB140F" w:rsidRPr="00BB3262" w:rsidRDefault="00AB140F">
    <w:pPr>
      <w:pStyle w:val="Header"/>
      <w:rPr>
        <w:lang w:val="en-US"/>
      </w:rPr>
    </w:pPr>
  </w:p>
  <w:p w:rsidR="00AB140F" w:rsidRDefault="00AB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98pt;height:148.5pt" o:bullet="t">
        <v:imagedata r:id="rId1" o:title="dreamstime_1120382"/>
      </v:shape>
    </w:pict>
  </w:numPicBullet>
  <w:abstractNum w:abstractNumId="0" w15:restartNumberingAfterBreak="0">
    <w:nsid w:val="FFFFFF7C"/>
    <w:multiLevelType w:val="singleLevel"/>
    <w:tmpl w:val="4E7090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CA015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EA831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D6AF1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EAB7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16D6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68125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0AD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4EFC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C609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3"/>
    <w:multiLevelType w:val="multilevel"/>
    <w:tmpl w:val="0000000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4"/>
    <w:multiLevelType w:val="multilevel"/>
    <w:tmpl w:val="00000004"/>
    <w:lvl w:ilvl="0">
      <w:start w:val="6"/>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10F3AB8"/>
    <w:multiLevelType w:val="hybridMultilevel"/>
    <w:tmpl w:val="51CA2E96"/>
    <w:lvl w:ilvl="0" w:tplc="04080015">
      <w:start w:val="3"/>
      <w:numFmt w:val="upperLetter"/>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15:restartNumberingAfterBreak="0">
    <w:nsid w:val="016D64EA"/>
    <w:multiLevelType w:val="hybridMultilevel"/>
    <w:tmpl w:val="90AEE95E"/>
    <w:lvl w:ilvl="0" w:tplc="CA70C5F2">
      <w:start w:val="1"/>
      <w:numFmt w:val="lowerLetter"/>
      <w:lvlText w:val="%1."/>
      <w:lvlJc w:val="left"/>
      <w:pPr>
        <w:ind w:left="-349" w:hanging="360"/>
      </w:pPr>
      <w:rPr>
        <w:rFonts w:hint="default"/>
      </w:rPr>
    </w:lvl>
    <w:lvl w:ilvl="1" w:tplc="04080019" w:tentative="1">
      <w:start w:val="1"/>
      <w:numFmt w:val="lowerLetter"/>
      <w:lvlText w:val="%2."/>
      <w:lvlJc w:val="left"/>
      <w:pPr>
        <w:ind w:left="371" w:hanging="360"/>
      </w:pPr>
    </w:lvl>
    <w:lvl w:ilvl="2" w:tplc="0408001B" w:tentative="1">
      <w:start w:val="1"/>
      <w:numFmt w:val="lowerRoman"/>
      <w:lvlText w:val="%3."/>
      <w:lvlJc w:val="right"/>
      <w:pPr>
        <w:ind w:left="1091" w:hanging="180"/>
      </w:pPr>
    </w:lvl>
    <w:lvl w:ilvl="3" w:tplc="0408000F" w:tentative="1">
      <w:start w:val="1"/>
      <w:numFmt w:val="decimal"/>
      <w:lvlText w:val="%4."/>
      <w:lvlJc w:val="left"/>
      <w:pPr>
        <w:ind w:left="1811" w:hanging="360"/>
      </w:pPr>
    </w:lvl>
    <w:lvl w:ilvl="4" w:tplc="04080019" w:tentative="1">
      <w:start w:val="1"/>
      <w:numFmt w:val="lowerLetter"/>
      <w:lvlText w:val="%5."/>
      <w:lvlJc w:val="left"/>
      <w:pPr>
        <w:ind w:left="2531" w:hanging="360"/>
      </w:pPr>
    </w:lvl>
    <w:lvl w:ilvl="5" w:tplc="0408001B" w:tentative="1">
      <w:start w:val="1"/>
      <w:numFmt w:val="lowerRoman"/>
      <w:lvlText w:val="%6."/>
      <w:lvlJc w:val="right"/>
      <w:pPr>
        <w:ind w:left="3251" w:hanging="180"/>
      </w:pPr>
    </w:lvl>
    <w:lvl w:ilvl="6" w:tplc="0408000F" w:tentative="1">
      <w:start w:val="1"/>
      <w:numFmt w:val="decimal"/>
      <w:lvlText w:val="%7."/>
      <w:lvlJc w:val="left"/>
      <w:pPr>
        <w:ind w:left="3971" w:hanging="360"/>
      </w:pPr>
    </w:lvl>
    <w:lvl w:ilvl="7" w:tplc="04080019" w:tentative="1">
      <w:start w:val="1"/>
      <w:numFmt w:val="lowerLetter"/>
      <w:lvlText w:val="%8."/>
      <w:lvlJc w:val="left"/>
      <w:pPr>
        <w:ind w:left="4691" w:hanging="360"/>
      </w:pPr>
    </w:lvl>
    <w:lvl w:ilvl="8" w:tplc="0408001B" w:tentative="1">
      <w:start w:val="1"/>
      <w:numFmt w:val="lowerRoman"/>
      <w:lvlText w:val="%9."/>
      <w:lvlJc w:val="right"/>
      <w:pPr>
        <w:ind w:left="5411" w:hanging="180"/>
      </w:pPr>
    </w:lvl>
  </w:abstractNum>
  <w:abstractNum w:abstractNumId="16" w15:restartNumberingAfterBreak="0">
    <w:nsid w:val="03C25C7B"/>
    <w:multiLevelType w:val="hybridMultilevel"/>
    <w:tmpl w:val="EA7EA1E4"/>
    <w:lvl w:ilvl="0" w:tplc="C32262D4">
      <w:start w:val="1"/>
      <w:numFmt w:val="upperLetter"/>
      <w:lvlText w:val="%1."/>
      <w:lvlJc w:val="left"/>
      <w:pPr>
        <w:ind w:left="360" w:hanging="360"/>
      </w:pPr>
      <w:rPr>
        <w:rFonts w:hint="default"/>
      </w:rPr>
    </w:lvl>
    <w:lvl w:ilvl="1" w:tplc="04080019" w:tentative="1">
      <w:start w:val="1"/>
      <w:numFmt w:val="lowerLetter"/>
      <w:lvlText w:val="%2."/>
      <w:lvlJc w:val="left"/>
      <w:pPr>
        <w:ind w:left="366" w:hanging="360"/>
      </w:pPr>
    </w:lvl>
    <w:lvl w:ilvl="2" w:tplc="0408001B" w:tentative="1">
      <w:start w:val="1"/>
      <w:numFmt w:val="lowerRoman"/>
      <w:lvlText w:val="%3."/>
      <w:lvlJc w:val="right"/>
      <w:pPr>
        <w:ind w:left="1086" w:hanging="180"/>
      </w:pPr>
    </w:lvl>
    <w:lvl w:ilvl="3" w:tplc="0408000F" w:tentative="1">
      <w:start w:val="1"/>
      <w:numFmt w:val="decimal"/>
      <w:lvlText w:val="%4."/>
      <w:lvlJc w:val="left"/>
      <w:pPr>
        <w:ind w:left="1806" w:hanging="360"/>
      </w:pPr>
    </w:lvl>
    <w:lvl w:ilvl="4" w:tplc="04080019" w:tentative="1">
      <w:start w:val="1"/>
      <w:numFmt w:val="lowerLetter"/>
      <w:lvlText w:val="%5."/>
      <w:lvlJc w:val="left"/>
      <w:pPr>
        <w:ind w:left="2526" w:hanging="360"/>
      </w:pPr>
    </w:lvl>
    <w:lvl w:ilvl="5" w:tplc="0408001B" w:tentative="1">
      <w:start w:val="1"/>
      <w:numFmt w:val="lowerRoman"/>
      <w:lvlText w:val="%6."/>
      <w:lvlJc w:val="right"/>
      <w:pPr>
        <w:ind w:left="3246" w:hanging="180"/>
      </w:pPr>
    </w:lvl>
    <w:lvl w:ilvl="6" w:tplc="0408000F" w:tentative="1">
      <w:start w:val="1"/>
      <w:numFmt w:val="decimal"/>
      <w:lvlText w:val="%7."/>
      <w:lvlJc w:val="left"/>
      <w:pPr>
        <w:ind w:left="3966" w:hanging="360"/>
      </w:pPr>
    </w:lvl>
    <w:lvl w:ilvl="7" w:tplc="04080019" w:tentative="1">
      <w:start w:val="1"/>
      <w:numFmt w:val="lowerLetter"/>
      <w:lvlText w:val="%8."/>
      <w:lvlJc w:val="left"/>
      <w:pPr>
        <w:ind w:left="4686" w:hanging="360"/>
      </w:pPr>
    </w:lvl>
    <w:lvl w:ilvl="8" w:tplc="0408001B" w:tentative="1">
      <w:start w:val="1"/>
      <w:numFmt w:val="lowerRoman"/>
      <w:lvlText w:val="%9."/>
      <w:lvlJc w:val="right"/>
      <w:pPr>
        <w:ind w:left="5406" w:hanging="180"/>
      </w:pPr>
    </w:lvl>
  </w:abstractNum>
  <w:abstractNum w:abstractNumId="17" w15:restartNumberingAfterBreak="0">
    <w:nsid w:val="13D92BA1"/>
    <w:multiLevelType w:val="hybridMultilevel"/>
    <w:tmpl w:val="3B0A727E"/>
    <w:lvl w:ilvl="0" w:tplc="04080019">
      <w:start w:val="1"/>
      <w:numFmt w:val="lowerLetter"/>
      <w:lvlText w:val="%1."/>
      <w:lvlJc w:val="left"/>
      <w:pPr>
        <w:ind w:left="360" w:hanging="360"/>
      </w:pPr>
      <w:rPr>
        <w:b/>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8" w15:restartNumberingAfterBreak="0">
    <w:nsid w:val="16B84A5A"/>
    <w:multiLevelType w:val="hybridMultilevel"/>
    <w:tmpl w:val="A4E8E5F8"/>
    <w:lvl w:ilvl="0" w:tplc="1E8AF466">
      <w:start w:val="1"/>
      <w:numFmt w:val="lowerLetter"/>
      <w:lvlText w:val="%1."/>
      <w:lvlJc w:val="left"/>
      <w:pPr>
        <w:ind w:left="720" w:hanging="360"/>
      </w:pPr>
      <w:rPr>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15:restartNumberingAfterBreak="0">
    <w:nsid w:val="312E720C"/>
    <w:multiLevelType w:val="hybridMultilevel"/>
    <w:tmpl w:val="5DACE8CC"/>
    <w:lvl w:ilvl="0" w:tplc="0B5E91FE">
      <w:start w:val="1"/>
      <w:numFmt w:val="upperLetter"/>
      <w:lvlText w:val="%1."/>
      <w:lvlJc w:val="left"/>
      <w:pPr>
        <w:ind w:left="-298" w:hanging="360"/>
      </w:pPr>
      <w:rPr>
        <w:rFonts w:hint="default"/>
      </w:rPr>
    </w:lvl>
    <w:lvl w:ilvl="1" w:tplc="04080019" w:tentative="1">
      <w:start w:val="1"/>
      <w:numFmt w:val="lowerLetter"/>
      <w:lvlText w:val="%2."/>
      <w:lvlJc w:val="left"/>
      <w:pPr>
        <w:ind w:left="422" w:hanging="360"/>
      </w:pPr>
    </w:lvl>
    <w:lvl w:ilvl="2" w:tplc="0408001B" w:tentative="1">
      <w:start w:val="1"/>
      <w:numFmt w:val="lowerRoman"/>
      <w:lvlText w:val="%3."/>
      <w:lvlJc w:val="right"/>
      <w:pPr>
        <w:ind w:left="1142" w:hanging="180"/>
      </w:pPr>
    </w:lvl>
    <w:lvl w:ilvl="3" w:tplc="0408000F" w:tentative="1">
      <w:start w:val="1"/>
      <w:numFmt w:val="decimal"/>
      <w:lvlText w:val="%4."/>
      <w:lvlJc w:val="left"/>
      <w:pPr>
        <w:ind w:left="1862" w:hanging="360"/>
      </w:pPr>
    </w:lvl>
    <w:lvl w:ilvl="4" w:tplc="04080019" w:tentative="1">
      <w:start w:val="1"/>
      <w:numFmt w:val="lowerLetter"/>
      <w:lvlText w:val="%5."/>
      <w:lvlJc w:val="left"/>
      <w:pPr>
        <w:ind w:left="2582" w:hanging="360"/>
      </w:pPr>
    </w:lvl>
    <w:lvl w:ilvl="5" w:tplc="0408001B" w:tentative="1">
      <w:start w:val="1"/>
      <w:numFmt w:val="lowerRoman"/>
      <w:lvlText w:val="%6."/>
      <w:lvlJc w:val="right"/>
      <w:pPr>
        <w:ind w:left="3302" w:hanging="180"/>
      </w:pPr>
    </w:lvl>
    <w:lvl w:ilvl="6" w:tplc="0408000F" w:tentative="1">
      <w:start w:val="1"/>
      <w:numFmt w:val="decimal"/>
      <w:lvlText w:val="%7."/>
      <w:lvlJc w:val="left"/>
      <w:pPr>
        <w:ind w:left="4022" w:hanging="360"/>
      </w:pPr>
    </w:lvl>
    <w:lvl w:ilvl="7" w:tplc="04080019" w:tentative="1">
      <w:start w:val="1"/>
      <w:numFmt w:val="lowerLetter"/>
      <w:lvlText w:val="%8."/>
      <w:lvlJc w:val="left"/>
      <w:pPr>
        <w:ind w:left="4742" w:hanging="360"/>
      </w:pPr>
    </w:lvl>
    <w:lvl w:ilvl="8" w:tplc="0408001B" w:tentative="1">
      <w:start w:val="1"/>
      <w:numFmt w:val="lowerRoman"/>
      <w:lvlText w:val="%9."/>
      <w:lvlJc w:val="right"/>
      <w:pPr>
        <w:ind w:left="5462" w:hanging="180"/>
      </w:pPr>
    </w:lvl>
  </w:abstractNum>
  <w:abstractNum w:abstractNumId="20" w15:restartNumberingAfterBreak="0">
    <w:nsid w:val="35E71554"/>
    <w:multiLevelType w:val="hybridMultilevel"/>
    <w:tmpl w:val="7D88679A"/>
    <w:lvl w:ilvl="0" w:tplc="F9060264">
      <w:start w:val="1"/>
      <w:numFmt w:val="lowerLetter"/>
      <w:lvlText w:val="%1."/>
      <w:lvlJc w:val="left"/>
      <w:pPr>
        <w:ind w:left="720" w:hanging="360"/>
      </w:pPr>
      <w:rPr>
        <w:rFonts w:hint="default"/>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36076C05"/>
    <w:multiLevelType w:val="hybridMultilevel"/>
    <w:tmpl w:val="F154BC74"/>
    <w:lvl w:ilvl="0" w:tplc="58F0625A">
      <w:start w:val="1"/>
      <w:numFmt w:val="upperLetter"/>
      <w:lvlText w:val="%1."/>
      <w:lvlJc w:val="left"/>
      <w:pPr>
        <w:ind w:left="786" w:hanging="360"/>
      </w:pPr>
      <w:rPr>
        <w:rFonts w:ascii="Arial" w:hAnsi="Arial" w:cs="Arial" w:hint="default"/>
        <w:b/>
        <w:i w:val="0"/>
        <w:sz w:val="22"/>
        <w:szCs w:val="22"/>
      </w:r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22" w15:restartNumberingAfterBreak="0">
    <w:nsid w:val="4EDB792F"/>
    <w:multiLevelType w:val="hybridMultilevel"/>
    <w:tmpl w:val="851E4958"/>
    <w:lvl w:ilvl="0" w:tplc="A0566D6A">
      <w:start w:val="4"/>
      <w:numFmt w:val="lowerLetter"/>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15:restartNumberingAfterBreak="0">
    <w:nsid w:val="500D3E0F"/>
    <w:multiLevelType w:val="hybridMultilevel"/>
    <w:tmpl w:val="8A6E3F2E"/>
    <w:lvl w:ilvl="0" w:tplc="F9F85F8A">
      <w:start w:val="1"/>
      <w:numFmt w:val="lowerLetter"/>
      <w:lvlText w:val="%1."/>
      <w:lvlJc w:val="left"/>
      <w:pPr>
        <w:ind w:left="-349" w:hanging="360"/>
      </w:pPr>
      <w:rPr>
        <w:rFonts w:hint="default"/>
      </w:rPr>
    </w:lvl>
    <w:lvl w:ilvl="1" w:tplc="04080019" w:tentative="1">
      <w:start w:val="1"/>
      <w:numFmt w:val="lowerLetter"/>
      <w:lvlText w:val="%2."/>
      <w:lvlJc w:val="left"/>
      <w:pPr>
        <w:ind w:left="371" w:hanging="360"/>
      </w:pPr>
    </w:lvl>
    <w:lvl w:ilvl="2" w:tplc="0408001B" w:tentative="1">
      <w:start w:val="1"/>
      <w:numFmt w:val="lowerRoman"/>
      <w:lvlText w:val="%3."/>
      <w:lvlJc w:val="right"/>
      <w:pPr>
        <w:ind w:left="1091" w:hanging="180"/>
      </w:pPr>
    </w:lvl>
    <w:lvl w:ilvl="3" w:tplc="0408000F" w:tentative="1">
      <w:start w:val="1"/>
      <w:numFmt w:val="decimal"/>
      <w:lvlText w:val="%4."/>
      <w:lvlJc w:val="left"/>
      <w:pPr>
        <w:ind w:left="1811" w:hanging="360"/>
      </w:pPr>
    </w:lvl>
    <w:lvl w:ilvl="4" w:tplc="04080019" w:tentative="1">
      <w:start w:val="1"/>
      <w:numFmt w:val="lowerLetter"/>
      <w:lvlText w:val="%5."/>
      <w:lvlJc w:val="left"/>
      <w:pPr>
        <w:ind w:left="2531" w:hanging="360"/>
      </w:pPr>
    </w:lvl>
    <w:lvl w:ilvl="5" w:tplc="0408001B" w:tentative="1">
      <w:start w:val="1"/>
      <w:numFmt w:val="lowerRoman"/>
      <w:lvlText w:val="%6."/>
      <w:lvlJc w:val="right"/>
      <w:pPr>
        <w:ind w:left="3251" w:hanging="180"/>
      </w:pPr>
    </w:lvl>
    <w:lvl w:ilvl="6" w:tplc="0408000F" w:tentative="1">
      <w:start w:val="1"/>
      <w:numFmt w:val="decimal"/>
      <w:lvlText w:val="%7."/>
      <w:lvlJc w:val="left"/>
      <w:pPr>
        <w:ind w:left="3971" w:hanging="360"/>
      </w:pPr>
    </w:lvl>
    <w:lvl w:ilvl="7" w:tplc="04080019" w:tentative="1">
      <w:start w:val="1"/>
      <w:numFmt w:val="lowerLetter"/>
      <w:lvlText w:val="%8."/>
      <w:lvlJc w:val="left"/>
      <w:pPr>
        <w:ind w:left="4691" w:hanging="360"/>
      </w:pPr>
    </w:lvl>
    <w:lvl w:ilvl="8" w:tplc="0408001B" w:tentative="1">
      <w:start w:val="1"/>
      <w:numFmt w:val="lowerRoman"/>
      <w:lvlText w:val="%9."/>
      <w:lvlJc w:val="right"/>
      <w:pPr>
        <w:ind w:left="5411" w:hanging="180"/>
      </w:pPr>
    </w:lvl>
  </w:abstractNum>
  <w:abstractNum w:abstractNumId="24" w15:restartNumberingAfterBreak="0">
    <w:nsid w:val="5A2F057B"/>
    <w:multiLevelType w:val="hybridMultilevel"/>
    <w:tmpl w:val="82021BF4"/>
    <w:lvl w:ilvl="0" w:tplc="04080019">
      <w:start w:val="1"/>
      <w:numFmt w:val="lowerLetter"/>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15:restartNumberingAfterBreak="0">
    <w:nsid w:val="66631DF2"/>
    <w:multiLevelType w:val="hybridMultilevel"/>
    <w:tmpl w:val="29C62016"/>
    <w:lvl w:ilvl="0" w:tplc="04080019">
      <w:start w:val="1"/>
      <w:numFmt w:val="lowerLetter"/>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15:restartNumberingAfterBreak="0">
    <w:nsid w:val="67585939"/>
    <w:multiLevelType w:val="hybridMultilevel"/>
    <w:tmpl w:val="4330DC7A"/>
    <w:lvl w:ilvl="0" w:tplc="F37211F4">
      <w:start w:val="1"/>
      <w:numFmt w:val="upperLetter"/>
      <w:lvlText w:val="%1."/>
      <w:lvlJc w:val="left"/>
      <w:pPr>
        <w:ind w:left="-349" w:hanging="360"/>
      </w:pPr>
      <w:rPr>
        <w:rFonts w:hint="default"/>
      </w:rPr>
    </w:lvl>
    <w:lvl w:ilvl="1" w:tplc="04080019" w:tentative="1">
      <w:start w:val="1"/>
      <w:numFmt w:val="lowerLetter"/>
      <w:lvlText w:val="%2."/>
      <w:lvlJc w:val="left"/>
      <w:pPr>
        <w:ind w:left="371" w:hanging="360"/>
      </w:pPr>
    </w:lvl>
    <w:lvl w:ilvl="2" w:tplc="0408001B" w:tentative="1">
      <w:start w:val="1"/>
      <w:numFmt w:val="lowerRoman"/>
      <w:lvlText w:val="%3."/>
      <w:lvlJc w:val="right"/>
      <w:pPr>
        <w:ind w:left="1091" w:hanging="180"/>
      </w:pPr>
    </w:lvl>
    <w:lvl w:ilvl="3" w:tplc="0408000F" w:tentative="1">
      <w:start w:val="1"/>
      <w:numFmt w:val="decimal"/>
      <w:lvlText w:val="%4."/>
      <w:lvlJc w:val="left"/>
      <w:pPr>
        <w:ind w:left="1811" w:hanging="360"/>
      </w:pPr>
    </w:lvl>
    <w:lvl w:ilvl="4" w:tplc="04080019" w:tentative="1">
      <w:start w:val="1"/>
      <w:numFmt w:val="lowerLetter"/>
      <w:lvlText w:val="%5."/>
      <w:lvlJc w:val="left"/>
      <w:pPr>
        <w:ind w:left="2531" w:hanging="360"/>
      </w:pPr>
    </w:lvl>
    <w:lvl w:ilvl="5" w:tplc="0408001B" w:tentative="1">
      <w:start w:val="1"/>
      <w:numFmt w:val="lowerRoman"/>
      <w:lvlText w:val="%6."/>
      <w:lvlJc w:val="right"/>
      <w:pPr>
        <w:ind w:left="3251" w:hanging="180"/>
      </w:pPr>
    </w:lvl>
    <w:lvl w:ilvl="6" w:tplc="0408000F" w:tentative="1">
      <w:start w:val="1"/>
      <w:numFmt w:val="decimal"/>
      <w:lvlText w:val="%7."/>
      <w:lvlJc w:val="left"/>
      <w:pPr>
        <w:ind w:left="3971" w:hanging="360"/>
      </w:pPr>
    </w:lvl>
    <w:lvl w:ilvl="7" w:tplc="04080019" w:tentative="1">
      <w:start w:val="1"/>
      <w:numFmt w:val="lowerLetter"/>
      <w:lvlText w:val="%8."/>
      <w:lvlJc w:val="left"/>
      <w:pPr>
        <w:ind w:left="4691" w:hanging="360"/>
      </w:pPr>
    </w:lvl>
    <w:lvl w:ilvl="8" w:tplc="0408001B" w:tentative="1">
      <w:start w:val="1"/>
      <w:numFmt w:val="lowerRoman"/>
      <w:lvlText w:val="%9."/>
      <w:lvlJc w:val="right"/>
      <w:pPr>
        <w:ind w:left="5411" w:hanging="180"/>
      </w:pPr>
    </w:lvl>
  </w:abstractNum>
  <w:abstractNum w:abstractNumId="27" w15:restartNumberingAfterBreak="0">
    <w:nsid w:val="6B0977A2"/>
    <w:multiLevelType w:val="hybridMultilevel"/>
    <w:tmpl w:val="15165930"/>
    <w:lvl w:ilvl="0" w:tplc="04080019">
      <w:start w:val="1"/>
      <w:numFmt w:val="lowerLetter"/>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740B22F7"/>
    <w:multiLevelType w:val="hybridMultilevel"/>
    <w:tmpl w:val="485A1ED8"/>
    <w:lvl w:ilvl="0" w:tplc="17183AE8">
      <w:start w:val="1"/>
      <w:numFmt w:val="lowerLetter"/>
      <w:lvlText w:val="%1."/>
      <w:lvlJc w:val="left"/>
      <w:pPr>
        <w:ind w:left="-349" w:hanging="360"/>
      </w:pPr>
      <w:rPr>
        <w:rFonts w:hint="default"/>
      </w:rPr>
    </w:lvl>
    <w:lvl w:ilvl="1" w:tplc="04080019" w:tentative="1">
      <w:start w:val="1"/>
      <w:numFmt w:val="lowerLetter"/>
      <w:lvlText w:val="%2."/>
      <w:lvlJc w:val="left"/>
      <w:pPr>
        <w:ind w:left="371" w:hanging="360"/>
      </w:pPr>
    </w:lvl>
    <w:lvl w:ilvl="2" w:tplc="0408001B" w:tentative="1">
      <w:start w:val="1"/>
      <w:numFmt w:val="lowerRoman"/>
      <w:lvlText w:val="%3."/>
      <w:lvlJc w:val="right"/>
      <w:pPr>
        <w:ind w:left="1091" w:hanging="180"/>
      </w:pPr>
    </w:lvl>
    <w:lvl w:ilvl="3" w:tplc="0408000F" w:tentative="1">
      <w:start w:val="1"/>
      <w:numFmt w:val="decimal"/>
      <w:lvlText w:val="%4."/>
      <w:lvlJc w:val="left"/>
      <w:pPr>
        <w:ind w:left="1811" w:hanging="360"/>
      </w:pPr>
    </w:lvl>
    <w:lvl w:ilvl="4" w:tplc="04080019" w:tentative="1">
      <w:start w:val="1"/>
      <w:numFmt w:val="lowerLetter"/>
      <w:lvlText w:val="%5."/>
      <w:lvlJc w:val="left"/>
      <w:pPr>
        <w:ind w:left="2531" w:hanging="360"/>
      </w:pPr>
    </w:lvl>
    <w:lvl w:ilvl="5" w:tplc="0408001B" w:tentative="1">
      <w:start w:val="1"/>
      <w:numFmt w:val="lowerRoman"/>
      <w:lvlText w:val="%6."/>
      <w:lvlJc w:val="right"/>
      <w:pPr>
        <w:ind w:left="3251" w:hanging="180"/>
      </w:pPr>
    </w:lvl>
    <w:lvl w:ilvl="6" w:tplc="0408000F" w:tentative="1">
      <w:start w:val="1"/>
      <w:numFmt w:val="decimal"/>
      <w:lvlText w:val="%7."/>
      <w:lvlJc w:val="left"/>
      <w:pPr>
        <w:ind w:left="3971" w:hanging="360"/>
      </w:pPr>
    </w:lvl>
    <w:lvl w:ilvl="7" w:tplc="04080019" w:tentative="1">
      <w:start w:val="1"/>
      <w:numFmt w:val="lowerLetter"/>
      <w:lvlText w:val="%8."/>
      <w:lvlJc w:val="left"/>
      <w:pPr>
        <w:ind w:left="4691" w:hanging="360"/>
      </w:pPr>
    </w:lvl>
    <w:lvl w:ilvl="8" w:tplc="0408001B" w:tentative="1">
      <w:start w:val="1"/>
      <w:numFmt w:val="lowerRoman"/>
      <w:lvlText w:val="%9."/>
      <w:lvlJc w:val="right"/>
      <w:pPr>
        <w:ind w:left="5411" w:hanging="180"/>
      </w:pPr>
    </w:lvl>
  </w:abstractNum>
  <w:num w:numId="1">
    <w:abstractNumId w:val="10"/>
  </w:num>
  <w:num w:numId="2">
    <w:abstractNumId w:val="11"/>
  </w:num>
  <w:num w:numId="3">
    <w:abstractNumId w:val="12"/>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6"/>
  </w:num>
  <w:num w:numId="16">
    <w:abstractNumId w:val="21"/>
  </w:num>
  <w:num w:numId="17">
    <w:abstractNumId w:val="24"/>
  </w:num>
  <w:num w:numId="18">
    <w:abstractNumId w:val="27"/>
  </w:num>
  <w:num w:numId="19">
    <w:abstractNumId w:val="15"/>
  </w:num>
  <w:num w:numId="20">
    <w:abstractNumId w:val="17"/>
  </w:num>
  <w:num w:numId="21">
    <w:abstractNumId w:val="28"/>
  </w:num>
  <w:num w:numId="22">
    <w:abstractNumId w:val="25"/>
  </w:num>
  <w:num w:numId="23">
    <w:abstractNumId w:val="22"/>
  </w:num>
  <w:num w:numId="24">
    <w:abstractNumId w:val="23"/>
  </w:num>
  <w:num w:numId="25">
    <w:abstractNumId w:val="18"/>
  </w:num>
  <w:num w:numId="26">
    <w:abstractNumId w:val="16"/>
  </w:num>
  <w:num w:numId="27">
    <w:abstractNumId w:val="14"/>
  </w:num>
  <w:num w:numId="28">
    <w:abstractNumId w:val="19"/>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o:colormenu v:ext="edit" fillcolor="none" strokecolor="none" shadowcolor="none [2]"/>
    </o:shapedefaults>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E17A3E"/>
    <w:rsid w:val="00016D9D"/>
    <w:rsid w:val="0002787D"/>
    <w:rsid w:val="00057362"/>
    <w:rsid w:val="000578AF"/>
    <w:rsid w:val="0006718A"/>
    <w:rsid w:val="00081C67"/>
    <w:rsid w:val="00092BFB"/>
    <w:rsid w:val="000938E7"/>
    <w:rsid w:val="00095AB8"/>
    <w:rsid w:val="000A1D11"/>
    <w:rsid w:val="000D02A5"/>
    <w:rsid w:val="000D2A99"/>
    <w:rsid w:val="000E5726"/>
    <w:rsid w:val="000F0630"/>
    <w:rsid w:val="000F2E00"/>
    <w:rsid w:val="000F2FB1"/>
    <w:rsid w:val="000F460E"/>
    <w:rsid w:val="000F5EEA"/>
    <w:rsid w:val="000F7293"/>
    <w:rsid w:val="00105E2C"/>
    <w:rsid w:val="001149FA"/>
    <w:rsid w:val="00117DE7"/>
    <w:rsid w:val="001216A8"/>
    <w:rsid w:val="0013027D"/>
    <w:rsid w:val="00142013"/>
    <w:rsid w:val="00152189"/>
    <w:rsid w:val="00153B91"/>
    <w:rsid w:val="00155F49"/>
    <w:rsid w:val="0015707F"/>
    <w:rsid w:val="00165F71"/>
    <w:rsid w:val="00167973"/>
    <w:rsid w:val="001743D7"/>
    <w:rsid w:val="00176D98"/>
    <w:rsid w:val="00180ABE"/>
    <w:rsid w:val="00181F25"/>
    <w:rsid w:val="001825B4"/>
    <w:rsid w:val="001957B8"/>
    <w:rsid w:val="001A299F"/>
    <w:rsid w:val="001A4E1F"/>
    <w:rsid w:val="001A56E7"/>
    <w:rsid w:val="001B23A1"/>
    <w:rsid w:val="001C090B"/>
    <w:rsid w:val="001C0926"/>
    <w:rsid w:val="001C4E82"/>
    <w:rsid w:val="001D4C37"/>
    <w:rsid w:val="001E37B7"/>
    <w:rsid w:val="002038B5"/>
    <w:rsid w:val="002048B4"/>
    <w:rsid w:val="002079C8"/>
    <w:rsid w:val="00211BD5"/>
    <w:rsid w:val="0022009E"/>
    <w:rsid w:val="0022787E"/>
    <w:rsid w:val="00230FB4"/>
    <w:rsid w:val="00232E07"/>
    <w:rsid w:val="00250F4B"/>
    <w:rsid w:val="0025292E"/>
    <w:rsid w:val="00254C11"/>
    <w:rsid w:val="00262F2A"/>
    <w:rsid w:val="00270C9E"/>
    <w:rsid w:val="00271C70"/>
    <w:rsid w:val="00276F94"/>
    <w:rsid w:val="00283695"/>
    <w:rsid w:val="00297525"/>
    <w:rsid w:val="002A1446"/>
    <w:rsid w:val="002A2EBB"/>
    <w:rsid w:val="002B5586"/>
    <w:rsid w:val="002B71CF"/>
    <w:rsid w:val="002C6ED5"/>
    <w:rsid w:val="002D69BB"/>
    <w:rsid w:val="002D6BE7"/>
    <w:rsid w:val="002E2362"/>
    <w:rsid w:val="002E3390"/>
    <w:rsid w:val="002E4996"/>
    <w:rsid w:val="00303F3E"/>
    <w:rsid w:val="00306E77"/>
    <w:rsid w:val="00311D22"/>
    <w:rsid w:val="00313C19"/>
    <w:rsid w:val="00313E9E"/>
    <w:rsid w:val="003208D3"/>
    <w:rsid w:val="00321395"/>
    <w:rsid w:val="00324B57"/>
    <w:rsid w:val="0032682B"/>
    <w:rsid w:val="0033340C"/>
    <w:rsid w:val="003368A9"/>
    <w:rsid w:val="00350EC7"/>
    <w:rsid w:val="00351B40"/>
    <w:rsid w:val="0035721D"/>
    <w:rsid w:val="00361B94"/>
    <w:rsid w:val="00372A14"/>
    <w:rsid w:val="00385974"/>
    <w:rsid w:val="003910D7"/>
    <w:rsid w:val="003A1DDD"/>
    <w:rsid w:val="003A2A1C"/>
    <w:rsid w:val="003B1F34"/>
    <w:rsid w:val="003B29AA"/>
    <w:rsid w:val="003B3D02"/>
    <w:rsid w:val="003B43CB"/>
    <w:rsid w:val="003C05CC"/>
    <w:rsid w:val="003C7CFE"/>
    <w:rsid w:val="003D1B91"/>
    <w:rsid w:val="003D1E9A"/>
    <w:rsid w:val="003E6DA9"/>
    <w:rsid w:val="003F1C65"/>
    <w:rsid w:val="00400441"/>
    <w:rsid w:val="004013F7"/>
    <w:rsid w:val="00403200"/>
    <w:rsid w:val="00410C6D"/>
    <w:rsid w:val="00421583"/>
    <w:rsid w:val="00423457"/>
    <w:rsid w:val="00426460"/>
    <w:rsid w:val="00427C24"/>
    <w:rsid w:val="004317B2"/>
    <w:rsid w:val="00432E17"/>
    <w:rsid w:val="00446E34"/>
    <w:rsid w:val="00450A67"/>
    <w:rsid w:val="0045157C"/>
    <w:rsid w:val="00454D7B"/>
    <w:rsid w:val="004613BC"/>
    <w:rsid w:val="004623F8"/>
    <w:rsid w:val="004632F6"/>
    <w:rsid w:val="0046377D"/>
    <w:rsid w:val="00473773"/>
    <w:rsid w:val="00477E34"/>
    <w:rsid w:val="00481855"/>
    <w:rsid w:val="00485385"/>
    <w:rsid w:val="00485BF7"/>
    <w:rsid w:val="00490056"/>
    <w:rsid w:val="00492090"/>
    <w:rsid w:val="0049657A"/>
    <w:rsid w:val="004A0E95"/>
    <w:rsid w:val="004A7A00"/>
    <w:rsid w:val="004B12BC"/>
    <w:rsid w:val="004B49A5"/>
    <w:rsid w:val="004B73C4"/>
    <w:rsid w:val="004B74E6"/>
    <w:rsid w:val="004B7BDB"/>
    <w:rsid w:val="004C07AC"/>
    <w:rsid w:val="004C0E2C"/>
    <w:rsid w:val="004C4EC6"/>
    <w:rsid w:val="004C5A53"/>
    <w:rsid w:val="004C691D"/>
    <w:rsid w:val="004D2AA0"/>
    <w:rsid w:val="004D357F"/>
    <w:rsid w:val="004E1454"/>
    <w:rsid w:val="004E41D5"/>
    <w:rsid w:val="004E653F"/>
    <w:rsid w:val="004F4F5C"/>
    <w:rsid w:val="00501102"/>
    <w:rsid w:val="00505D19"/>
    <w:rsid w:val="005070A1"/>
    <w:rsid w:val="0051488C"/>
    <w:rsid w:val="00516ACE"/>
    <w:rsid w:val="005171B5"/>
    <w:rsid w:val="00517E22"/>
    <w:rsid w:val="00531F25"/>
    <w:rsid w:val="00536D08"/>
    <w:rsid w:val="00544398"/>
    <w:rsid w:val="005468A9"/>
    <w:rsid w:val="005642CD"/>
    <w:rsid w:val="0056479C"/>
    <w:rsid w:val="00566083"/>
    <w:rsid w:val="0057397C"/>
    <w:rsid w:val="00576911"/>
    <w:rsid w:val="005778A4"/>
    <w:rsid w:val="0059220F"/>
    <w:rsid w:val="005A02EA"/>
    <w:rsid w:val="005A4866"/>
    <w:rsid w:val="005B020C"/>
    <w:rsid w:val="005B04FD"/>
    <w:rsid w:val="005B1BB8"/>
    <w:rsid w:val="005B2174"/>
    <w:rsid w:val="005B4153"/>
    <w:rsid w:val="005C7EB1"/>
    <w:rsid w:val="005D2115"/>
    <w:rsid w:val="005D4020"/>
    <w:rsid w:val="005E6CE5"/>
    <w:rsid w:val="005E6EC3"/>
    <w:rsid w:val="005F0DEB"/>
    <w:rsid w:val="005F3376"/>
    <w:rsid w:val="005F46E2"/>
    <w:rsid w:val="005F510C"/>
    <w:rsid w:val="00602702"/>
    <w:rsid w:val="00603B58"/>
    <w:rsid w:val="0061008E"/>
    <w:rsid w:val="006106D5"/>
    <w:rsid w:val="006110EF"/>
    <w:rsid w:val="00612AAE"/>
    <w:rsid w:val="00613A3F"/>
    <w:rsid w:val="00621C8C"/>
    <w:rsid w:val="0062235E"/>
    <w:rsid w:val="006269B5"/>
    <w:rsid w:val="00633831"/>
    <w:rsid w:val="0063664A"/>
    <w:rsid w:val="006415E1"/>
    <w:rsid w:val="00645F9C"/>
    <w:rsid w:val="00650311"/>
    <w:rsid w:val="00651392"/>
    <w:rsid w:val="00653F89"/>
    <w:rsid w:val="0065499E"/>
    <w:rsid w:val="00660894"/>
    <w:rsid w:val="00660E4A"/>
    <w:rsid w:val="0066454E"/>
    <w:rsid w:val="0068627D"/>
    <w:rsid w:val="00695D43"/>
    <w:rsid w:val="006A2B86"/>
    <w:rsid w:val="006A4706"/>
    <w:rsid w:val="006A654A"/>
    <w:rsid w:val="006B127D"/>
    <w:rsid w:val="006B6CB2"/>
    <w:rsid w:val="006C0B4A"/>
    <w:rsid w:val="006C0CB7"/>
    <w:rsid w:val="006C4F3C"/>
    <w:rsid w:val="006C5D32"/>
    <w:rsid w:val="006C7B94"/>
    <w:rsid w:val="006D4C04"/>
    <w:rsid w:val="006E4072"/>
    <w:rsid w:val="006E4657"/>
    <w:rsid w:val="006E6DFF"/>
    <w:rsid w:val="006F6F64"/>
    <w:rsid w:val="007003E5"/>
    <w:rsid w:val="00706AC8"/>
    <w:rsid w:val="00707199"/>
    <w:rsid w:val="00707CBB"/>
    <w:rsid w:val="0071016D"/>
    <w:rsid w:val="00711A96"/>
    <w:rsid w:val="00715389"/>
    <w:rsid w:val="00721D8E"/>
    <w:rsid w:val="0073256D"/>
    <w:rsid w:val="007338C5"/>
    <w:rsid w:val="00734B3E"/>
    <w:rsid w:val="0076723F"/>
    <w:rsid w:val="0077467E"/>
    <w:rsid w:val="00776647"/>
    <w:rsid w:val="00784540"/>
    <w:rsid w:val="00792806"/>
    <w:rsid w:val="00793BD1"/>
    <w:rsid w:val="007A31D4"/>
    <w:rsid w:val="007A41BA"/>
    <w:rsid w:val="007A5C68"/>
    <w:rsid w:val="007A7B1E"/>
    <w:rsid w:val="007A7EAA"/>
    <w:rsid w:val="007C0F08"/>
    <w:rsid w:val="007C3774"/>
    <w:rsid w:val="007C573B"/>
    <w:rsid w:val="007C57C2"/>
    <w:rsid w:val="007D07DD"/>
    <w:rsid w:val="007E5906"/>
    <w:rsid w:val="007F3383"/>
    <w:rsid w:val="007F6376"/>
    <w:rsid w:val="007F712E"/>
    <w:rsid w:val="00807E35"/>
    <w:rsid w:val="00810D56"/>
    <w:rsid w:val="00817137"/>
    <w:rsid w:val="008246F9"/>
    <w:rsid w:val="008336DD"/>
    <w:rsid w:val="00840DE7"/>
    <w:rsid w:val="00845119"/>
    <w:rsid w:val="00854AA0"/>
    <w:rsid w:val="008553DF"/>
    <w:rsid w:val="00871160"/>
    <w:rsid w:val="0088278A"/>
    <w:rsid w:val="00883B16"/>
    <w:rsid w:val="00890CA5"/>
    <w:rsid w:val="008922ED"/>
    <w:rsid w:val="00893AD4"/>
    <w:rsid w:val="008948E1"/>
    <w:rsid w:val="00895F42"/>
    <w:rsid w:val="008975F6"/>
    <w:rsid w:val="008A089E"/>
    <w:rsid w:val="008B0581"/>
    <w:rsid w:val="008B155C"/>
    <w:rsid w:val="008B2288"/>
    <w:rsid w:val="008B70D3"/>
    <w:rsid w:val="008C16D7"/>
    <w:rsid w:val="008C25B4"/>
    <w:rsid w:val="008C2822"/>
    <w:rsid w:val="008D0B66"/>
    <w:rsid w:val="008D356D"/>
    <w:rsid w:val="008D4015"/>
    <w:rsid w:val="008D7E05"/>
    <w:rsid w:val="008E26FF"/>
    <w:rsid w:val="008E2AFE"/>
    <w:rsid w:val="008E510C"/>
    <w:rsid w:val="008E5D6C"/>
    <w:rsid w:val="00900878"/>
    <w:rsid w:val="00930F06"/>
    <w:rsid w:val="00934C13"/>
    <w:rsid w:val="009359DA"/>
    <w:rsid w:val="00936B8C"/>
    <w:rsid w:val="00945534"/>
    <w:rsid w:val="0095114C"/>
    <w:rsid w:val="00952702"/>
    <w:rsid w:val="00953838"/>
    <w:rsid w:val="00962AAF"/>
    <w:rsid w:val="009711B7"/>
    <w:rsid w:val="00980E60"/>
    <w:rsid w:val="0098536D"/>
    <w:rsid w:val="009877F5"/>
    <w:rsid w:val="00992736"/>
    <w:rsid w:val="00994D34"/>
    <w:rsid w:val="009A1124"/>
    <w:rsid w:val="009A1CA7"/>
    <w:rsid w:val="009A6554"/>
    <w:rsid w:val="009B0759"/>
    <w:rsid w:val="009B351B"/>
    <w:rsid w:val="009C169A"/>
    <w:rsid w:val="009C549A"/>
    <w:rsid w:val="009D50A5"/>
    <w:rsid w:val="009D5881"/>
    <w:rsid w:val="009D628C"/>
    <w:rsid w:val="009D6900"/>
    <w:rsid w:val="009E1FDD"/>
    <w:rsid w:val="009E5961"/>
    <w:rsid w:val="009F3F6F"/>
    <w:rsid w:val="009F7111"/>
    <w:rsid w:val="00A00BE3"/>
    <w:rsid w:val="00A016AE"/>
    <w:rsid w:val="00A128B0"/>
    <w:rsid w:val="00A133EC"/>
    <w:rsid w:val="00A176E3"/>
    <w:rsid w:val="00A31C12"/>
    <w:rsid w:val="00A4012D"/>
    <w:rsid w:val="00A50E3A"/>
    <w:rsid w:val="00A54435"/>
    <w:rsid w:val="00A60E8F"/>
    <w:rsid w:val="00A61DB9"/>
    <w:rsid w:val="00A7472C"/>
    <w:rsid w:val="00A76CD3"/>
    <w:rsid w:val="00A82ABE"/>
    <w:rsid w:val="00A86E94"/>
    <w:rsid w:val="00A92820"/>
    <w:rsid w:val="00A936A8"/>
    <w:rsid w:val="00A972AC"/>
    <w:rsid w:val="00AA3638"/>
    <w:rsid w:val="00AA5A5B"/>
    <w:rsid w:val="00AB140F"/>
    <w:rsid w:val="00AD328C"/>
    <w:rsid w:val="00AD3B45"/>
    <w:rsid w:val="00AD4BF1"/>
    <w:rsid w:val="00AD5ED0"/>
    <w:rsid w:val="00AD761C"/>
    <w:rsid w:val="00AE7EC6"/>
    <w:rsid w:val="00AF172B"/>
    <w:rsid w:val="00AF1994"/>
    <w:rsid w:val="00AF2E1C"/>
    <w:rsid w:val="00AF6F80"/>
    <w:rsid w:val="00AF7CA4"/>
    <w:rsid w:val="00B007C3"/>
    <w:rsid w:val="00B06BAD"/>
    <w:rsid w:val="00B16054"/>
    <w:rsid w:val="00B17DE9"/>
    <w:rsid w:val="00B211A0"/>
    <w:rsid w:val="00B22A20"/>
    <w:rsid w:val="00B32BBB"/>
    <w:rsid w:val="00B432E4"/>
    <w:rsid w:val="00B55059"/>
    <w:rsid w:val="00B56D69"/>
    <w:rsid w:val="00B57008"/>
    <w:rsid w:val="00B62E2B"/>
    <w:rsid w:val="00B668CF"/>
    <w:rsid w:val="00B71803"/>
    <w:rsid w:val="00B72E5B"/>
    <w:rsid w:val="00BA16A5"/>
    <w:rsid w:val="00BA4772"/>
    <w:rsid w:val="00BB0386"/>
    <w:rsid w:val="00BB2B29"/>
    <w:rsid w:val="00BB3262"/>
    <w:rsid w:val="00BB5B5E"/>
    <w:rsid w:val="00BC2C61"/>
    <w:rsid w:val="00BD2D42"/>
    <w:rsid w:val="00BD4508"/>
    <w:rsid w:val="00BD4BD0"/>
    <w:rsid w:val="00BE1412"/>
    <w:rsid w:val="00BE20B1"/>
    <w:rsid w:val="00BE242D"/>
    <w:rsid w:val="00BE7A48"/>
    <w:rsid w:val="00C0192E"/>
    <w:rsid w:val="00C02FD1"/>
    <w:rsid w:val="00C202D2"/>
    <w:rsid w:val="00C22AA5"/>
    <w:rsid w:val="00C26CD6"/>
    <w:rsid w:val="00C3265C"/>
    <w:rsid w:val="00C3599B"/>
    <w:rsid w:val="00C605C9"/>
    <w:rsid w:val="00C642F5"/>
    <w:rsid w:val="00C675C6"/>
    <w:rsid w:val="00C70947"/>
    <w:rsid w:val="00C75970"/>
    <w:rsid w:val="00C81771"/>
    <w:rsid w:val="00C90074"/>
    <w:rsid w:val="00CA29D0"/>
    <w:rsid w:val="00CA3F89"/>
    <w:rsid w:val="00CA5226"/>
    <w:rsid w:val="00CB06A4"/>
    <w:rsid w:val="00CB13FB"/>
    <w:rsid w:val="00CB58D4"/>
    <w:rsid w:val="00CB6094"/>
    <w:rsid w:val="00CE0170"/>
    <w:rsid w:val="00CE36D4"/>
    <w:rsid w:val="00CF05A5"/>
    <w:rsid w:val="00D02315"/>
    <w:rsid w:val="00D0622E"/>
    <w:rsid w:val="00D13F72"/>
    <w:rsid w:val="00D16D4A"/>
    <w:rsid w:val="00D17E27"/>
    <w:rsid w:val="00D22713"/>
    <w:rsid w:val="00D230F5"/>
    <w:rsid w:val="00D24D33"/>
    <w:rsid w:val="00D33CB7"/>
    <w:rsid w:val="00D358E6"/>
    <w:rsid w:val="00D35BB5"/>
    <w:rsid w:val="00D375B5"/>
    <w:rsid w:val="00D4340B"/>
    <w:rsid w:val="00D46B3C"/>
    <w:rsid w:val="00D574CA"/>
    <w:rsid w:val="00D71206"/>
    <w:rsid w:val="00D71C34"/>
    <w:rsid w:val="00D81472"/>
    <w:rsid w:val="00D84BDC"/>
    <w:rsid w:val="00D8684A"/>
    <w:rsid w:val="00D92EEA"/>
    <w:rsid w:val="00D93E00"/>
    <w:rsid w:val="00DA198A"/>
    <w:rsid w:val="00DC0201"/>
    <w:rsid w:val="00DC0E10"/>
    <w:rsid w:val="00DD5559"/>
    <w:rsid w:val="00DE16F1"/>
    <w:rsid w:val="00DE27AE"/>
    <w:rsid w:val="00E02812"/>
    <w:rsid w:val="00E04780"/>
    <w:rsid w:val="00E0792D"/>
    <w:rsid w:val="00E11017"/>
    <w:rsid w:val="00E17A3E"/>
    <w:rsid w:val="00E20C8C"/>
    <w:rsid w:val="00E244C1"/>
    <w:rsid w:val="00E34287"/>
    <w:rsid w:val="00E36D8C"/>
    <w:rsid w:val="00E378B0"/>
    <w:rsid w:val="00E378E4"/>
    <w:rsid w:val="00E42A1C"/>
    <w:rsid w:val="00E4772A"/>
    <w:rsid w:val="00E66FBE"/>
    <w:rsid w:val="00E70B0D"/>
    <w:rsid w:val="00E73BEF"/>
    <w:rsid w:val="00E74BAD"/>
    <w:rsid w:val="00E77180"/>
    <w:rsid w:val="00E821A5"/>
    <w:rsid w:val="00E83439"/>
    <w:rsid w:val="00E96940"/>
    <w:rsid w:val="00EA0DB4"/>
    <w:rsid w:val="00EA1B70"/>
    <w:rsid w:val="00EB753B"/>
    <w:rsid w:val="00EC03E2"/>
    <w:rsid w:val="00EC6CC2"/>
    <w:rsid w:val="00ED09BB"/>
    <w:rsid w:val="00ED10C7"/>
    <w:rsid w:val="00ED1BB3"/>
    <w:rsid w:val="00EF4CDD"/>
    <w:rsid w:val="00EF6EA3"/>
    <w:rsid w:val="00F0014F"/>
    <w:rsid w:val="00F15E5E"/>
    <w:rsid w:val="00F175A3"/>
    <w:rsid w:val="00F25838"/>
    <w:rsid w:val="00F30190"/>
    <w:rsid w:val="00F43C1A"/>
    <w:rsid w:val="00F449A6"/>
    <w:rsid w:val="00F603DA"/>
    <w:rsid w:val="00F60A0D"/>
    <w:rsid w:val="00F627C7"/>
    <w:rsid w:val="00F66C45"/>
    <w:rsid w:val="00F66D2D"/>
    <w:rsid w:val="00F71195"/>
    <w:rsid w:val="00F80579"/>
    <w:rsid w:val="00FA05AA"/>
    <w:rsid w:val="00FA346D"/>
    <w:rsid w:val="00FB2C05"/>
    <w:rsid w:val="00FB2D58"/>
    <w:rsid w:val="00FB3A7E"/>
    <w:rsid w:val="00FD421C"/>
    <w:rsid w:val="00FF50FE"/>
    <w:rsid w:val="00FF658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colormenu v:ext="edit" fillcolor="none" strokecolor="none" shadowcolor="none [2]"/>
    </o:shapedefaults>
    <o:shapelayout v:ext="edit">
      <o:idmap v:ext="edit" data="1"/>
      <o:regrouptable v:ext="edit">
        <o:entry new="1" old="0"/>
        <o:entry new="2" old="0"/>
        <o:entry new="3" old="0"/>
        <o:entry new="4" old="0"/>
        <o:entry new="5" old="0"/>
        <o:entry new="6" old="0"/>
        <o:entry new="7" old="0"/>
        <o:entry new="8" old="0"/>
        <o:entry new="9" old="0"/>
        <o:entry new="10" old="0"/>
        <o:entry new="11" old="0"/>
        <o:entry new="12" old="0"/>
        <o:entry new="13" old="0"/>
        <o:entry new="14" old="0"/>
      </o:regrouptable>
    </o:shapelayout>
  </w:shapeDefaults>
  <w:decimalSymbol w:val=","/>
  <w:listSeparator w:val=";"/>
  <w14:docId w14:val="28AC6E3A"/>
  <w15:docId w15:val="{EF7927E5-779A-402E-B3C8-B97510488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668CF"/>
    <w:pPr>
      <w:suppressAutoHyphens/>
    </w:pPr>
    <w:rPr>
      <w:sz w:val="24"/>
      <w:szCs w:val="24"/>
      <w:lang w:val="en-GB" w:eastAsia="ar-SA"/>
    </w:rPr>
  </w:style>
  <w:style w:type="paragraph" w:styleId="Heading1">
    <w:name w:val="heading 1"/>
    <w:basedOn w:val="Normal"/>
    <w:next w:val="Normal"/>
    <w:qFormat/>
    <w:rsid w:val="00B668CF"/>
    <w:pPr>
      <w:keepNext/>
      <w:tabs>
        <w:tab w:val="num" w:pos="0"/>
      </w:tabs>
      <w:outlineLvl w:val="0"/>
    </w:pPr>
    <w:rPr>
      <w:rFonts w:ascii="Arial" w:hAnsi="Arial" w:cs="Arial"/>
      <w:b/>
      <w:bCs/>
      <w:color w:val="000000"/>
      <w:sz w:val="2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umberingSymbols">
    <w:name w:val="Numbering Symbols"/>
    <w:rsid w:val="00B668CF"/>
  </w:style>
  <w:style w:type="character" w:customStyle="1" w:styleId="1">
    <w:name w:val="Προεπιλεγμένη γραμματοσειρά1"/>
    <w:rsid w:val="00B668CF"/>
  </w:style>
  <w:style w:type="character" w:customStyle="1" w:styleId="TEXTF2-10">
    <w:name w:val="TEXT F2 - 10"/>
    <w:basedOn w:val="1"/>
    <w:rsid w:val="00B668CF"/>
    <w:rPr>
      <w:rFonts w:ascii="F2FranklinGDemi" w:hAnsi="F2FranklinGDemi"/>
      <w:color w:val="000000"/>
      <w:spacing w:val="-2"/>
      <w:w w:val="100"/>
      <w:position w:val="0"/>
      <w:sz w:val="20"/>
      <w:szCs w:val="20"/>
      <w:vertAlign w:val="baseline"/>
    </w:rPr>
  </w:style>
  <w:style w:type="character" w:customStyle="1" w:styleId="keimenobold">
    <w:name w:val="keimeno bold"/>
    <w:rsid w:val="00B668CF"/>
    <w:rPr>
      <w:rFonts w:ascii="MinionGreek-Bold" w:eastAsia="MinionGreek-Bold" w:hAnsi="MinionGreek-Bold" w:cs="MinionGreek-Bold"/>
      <w:spacing w:val="-2"/>
      <w:sz w:val="22"/>
      <w:szCs w:val="22"/>
    </w:rPr>
  </w:style>
  <w:style w:type="paragraph" w:styleId="BodyText">
    <w:name w:val="Body Text"/>
    <w:basedOn w:val="Normal"/>
    <w:semiHidden/>
    <w:rsid w:val="00B668CF"/>
    <w:pPr>
      <w:spacing w:after="120"/>
    </w:pPr>
  </w:style>
  <w:style w:type="paragraph" w:customStyle="1" w:styleId="Heading">
    <w:name w:val="Heading"/>
    <w:basedOn w:val="Normal"/>
    <w:next w:val="BodyText"/>
    <w:rsid w:val="00B668CF"/>
    <w:pPr>
      <w:keepNext/>
      <w:spacing w:before="240" w:after="120"/>
    </w:pPr>
    <w:rPr>
      <w:rFonts w:ascii="Albany" w:eastAsia="MS Mincho" w:hAnsi="Albany" w:cs="Tahoma"/>
      <w:sz w:val="28"/>
      <w:szCs w:val="28"/>
    </w:rPr>
  </w:style>
  <w:style w:type="paragraph" w:styleId="List">
    <w:name w:val="List"/>
    <w:basedOn w:val="BodyText"/>
    <w:semiHidden/>
    <w:rsid w:val="00B668CF"/>
    <w:rPr>
      <w:rFonts w:cs="Tahoma"/>
    </w:rPr>
  </w:style>
  <w:style w:type="paragraph" w:styleId="Header">
    <w:name w:val="header"/>
    <w:basedOn w:val="Normal"/>
    <w:link w:val="HeaderChar"/>
    <w:uiPriority w:val="99"/>
    <w:rsid w:val="00B668CF"/>
    <w:pPr>
      <w:tabs>
        <w:tab w:val="center" w:pos="4320"/>
        <w:tab w:val="right" w:pos="8640"/>
      </w:tabs>
    </w:pPr>
  </w:style>
  <w:style w:type="paragraph" w:styleId="Footer">
    <w:name w:val="footer"/>
    <w:basedOn w:val="Normal"/>
    <w:link w:val="FooterChar"/>
    <w:rsid w:val="00B668CF"/>
    <w:pPr>
      <w:tabs>
        <w:tab w:val="center" w:pos="4320"/>
        <w:tab w:val="right" w:pos="8640"/>
      </w:tabs>
    </w:pPr>
  </w:style>
  <w:style w:type="paragraph" w:customStyle="1" w:styleId="TableContents">
    <w:name w:val="Table Contents"/>
    <w:basedOn w:val="Normal"/>
    <w:rsid w:val="00B668CF"/>
    <w:pPr>
      <w:suppressLineNumbers/>
    </w:pPr>
  </w:style>
  <w:style w:type="paragraph" w:customStyle="1" w:styleId="TableHeading">
    <w:name w:val="Table Heading"/>
    <w:basedOn w:val="TableContents"/>
    <w:rsid w:val="00B668CF"/>
    <w:pPr>
      <w:jc w:val="center"/>
    </w:pPr>
    <w:rPr>
      <w:b/>
      <w:bCs/>
    </w:rPr>
  </w:style>
  <w:style w:type="paragraph" w:styleId="Caption">
    <w:name w:val="caption"/>
    <w:basedOn w:val="Normal"/>
    <w:qFormat/>
    <w:rsid w:val="00B668CF"/>
    <w:pPr>
      <w:suppressLineNumbers/>
      <w:spacing w:before="120" w:after="120"/>
    </w:pPr>
    <w:rPr>
      <w:rFonts w:cs="Tahoma"/>
      <w:i/>
      <w:iCs/>
    </w:rPr>
  </w:style>
  <w:style w:type="paragraph" w:customStyle="1" w:styleId="Framecontents">
    <w:name w:val="Frame contents"/>
    <w:basedOn w:val="BodyText"/>
    <w:rsid w:val="00B668CF"/>
  </w:style>
  <w:style w:type="paragraph" w:customStyle="1" w:styleId="Index">
    <w:name w:val="Index"/>
    <w:basedOn w:val="Normal"/>
    <w:rsid w:val="00B668CF"/>
    <w:pPr>
      <w:suppressLineNumbers/>
    </w:pPr>
    <w:rPr>
      <w:rFonts w:cs="Tahoma"/>
    </w:rPr>
  </w:style>
  <w:style w:type="paragraph" w:customStyle="1" w:styleId="RUBRIC">
    <w:name w:val="RUBRIC"/>
    <w:basedOn w:val="Normal"/>
    <w:rsid w:val="00B668CF"/>
    <w:pPr>
      <w:tabs>
        <w:tab w:val="left" w:pos="283"/>
      </w:tabs>
      <w:autoSpaceDE w:val="0"/>
      <w:spacing w:line="260" w:lineRule="atLeast"/>
      <w:textAlignment w:val="baseline"/>
    </w:pPr>
    <w:rPr>
      <w:rFonts w:ascii="Times" w:hAnsi="Times" w:cs="Times"/>
      <w:color w:val="000000"/>
      <w:sz w:val="22"/>
      <w:szCs w:val="22"/>
      <w:lang w:val="en-US"/>
    </w:rPr>
  </w:style>
  <w:style w:type="paragraph" w:customStyle="1" w:styleId="TEXT11-16">
    <w:name w:val="TEXT_11-16"/>
    <w:basedOn w:val="Normal"/>
    <w:uiPriority w:val="99"/>
    <w:rsid w:val="00B668CF"/>
    <w:pPr>
      <w:tabs>
        <w:tab w:val="left" w:pos="283"/>
      </w:tabs>
      <w:autoSpaceDE w:val="0"/>
      <w:spacing w:line="320" w:lineRule="atLeast"/>
      <w:textAlignment w:val="baseline"/>
    </w:pPr>
    <w:rPr>
      <w:rFonts w:ascii="F1FranklinGBook" w:hAnsi="F1FranklinGBook"/>
      <w:color w:val="000000"/>
      <w:spacing w:val="-2"/>
      <w:sz w:val="22"/>
      <w:szCs w:val="22"/>
      <w:lang w:val="en-US"/>
    </w:rPr>
  </w:style>
  <w:style w:type="paragraph" w:customStyle="1" w:styleId="Noparagraphstyle">
    <w:name w:val="[No paragraph style]"/>
    <w:rsid w:val="00B668CF"/>
    <w:pPr>
      <w:suppressAutoHyphens/>
      <w:autoSpaceDE w:val="0"/>
      <w:spacing w:line="288" w:lineRule="auto"/>
      <w:textAlignment w:val="center"/>
    </w:pPr>
    <w:rPr>
      <w:rFonts w:ascii="F2FranklinGDemi" w:hAnsi="F2FranklinGDemi"/>
      <w:color w:val="000000"/>
      <w:sz w:val="24"/>
      <w:szCs w:val="24"/>
      <w:lang w:val="en-US" w:eastAsia="ar-SA"/>
    </w:rPr>
  </w:style>
  <w:style w:type="paragraph" w:customStyle="1" w:styleId="EXAMPLE">
    <w:name w:val="EXAMPLE"/>
    <w:basedOn w:val="Noparagraphstyle"/>
    <w:uiPriority w:val="99"/>
    <w:rsid w:val="00B668CF"/>
    <w:pPr>
      <w:tabs>
        <w:tab w:val="left" w:pos="244"/>
      </w:tabs>
      <w:spacing w:line="320" w:lineRule="atLeast"/>
      <w:textAlignment w:val="baseline"/>
    </w:pPr>
    <w:rPr>
      <w:rFonts w:ascii="SassoonPrimary" w:hAnsi="SassoonPrimary" w:cs="SassoonPrimary"/>
      <w:spacing w:val="-3"/>
      <w:sz w:val="26"/>
      <w:szCs w:val="26"/>
      <w:lang w:val="el-GR"/>
    </w:rPr>
  </w:style>
  <w:style w:type="paragraph" w:customStyle="1" w:styleId="keimeno">
    <w:name w:val="keimeno"/>
    <w:basedOn w:val="Noparagraphstyle"/>
    <w:rsid w:val="00B668CF"/>
    <w:pPr>
      <w:tabs>
        <w:tab w:val="left" w:pos="820"/>
        <w:tab w:val="left" w:pos="1140"/>
      </w:tabs>
      <w:spacing w:after="57" w:line="360" w:lineRule="atLeast"/>
      <w:textAlignment w:val="baseline"/>
    </w:pPr>
    <w:rPr>
      <w:rFonts w:ascii="MinionGreek-Regular" w:eastAsia="MinionGreek-Regular" w:hAnsi="MinionGreek-Regular" w:cs="MinionGreek-Regular"/>
      <w:spacing w:val="-2"/>
      <w:sz w:val="22"/>
      <w:szCs w:val="22"/>
    </w:rPr>
  </w:style>
  <w:style w:type="paragraph" w:customStyle="1" w:styleId="keimenowithnumber">
    <w:name w:val="keimeno with number"/>
    <w:basedOn w:val="keimeno"/>
    <w:rsid w:val="00B668CF"/>
    <w:pPr>
      <w:spacing w:line="320" w:lineRule="atLeast"/>
    </w:pPr>
  </w:style>
  <w:style w:type="table" w:styleId="TableGrid">
    <w:name w:val="Table Grid"/>
    <w:basedOn w:val="TableNormal"/>
    <w:rsid w:val="00CF05A5"/>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ParagraphStyle">
    <w:name w:val="NormalParagraphStyle"/>
    <w:basedOn w:val="Noparagraphstyle"/>
    <w:uiPriority w:val="99"/>
    <w:rsid w:val="00A00BE3"/>
    <w:pPr>
      <w:suppressAutoHyphens w:val="0"/>
      <w:autoSpaceDN w:val="0"/>
      <w:adjustRightInd w:val="0"/>
    </w:pPr>
    <w:rPr>
      <w:rFonts w:ascii="Times New Roman" w:hAnsi="Times New Roman"/>
      <w:lang w:val="en-GB" w:eastAsia="el-GR"/>
    </w:rPr>
  </w:style>
  <w:style w:type="character" w:customStyle="1" w:styleId="RUBRItalick">
    <w:name w:val="RUBR Italick"/>
    <w:rsid w:val="00A00BE3"/>
    <w:rPr>
      <w:rFonts w:ascii="Stag Medium" w:hAnsi="Stag Medium" w:cs="Stag Medium"/>
      <w:i/>
      <w:iCs/>
      <w:color w:val="000000"/>
      <w:spacing w:val="2"/>
      <w:w w:val="100"/>
      <w:position w:val="0"/>
      <w:sz w:val="18"/>
      <w:szCs w:val="18"/>
      <w:u w:val="none"/>
      <w:vertAlign w:val="baseline"/>
    </w:rPr>
  </w:style>
  <w:style w:type="character" w:customStyle="1" w:styleId="BOLDEXERC">
    <w:name w:val="BOLD EXERC"/>
    <w:uiPriority w:val="99"/>
    <w:rsid w:val="00A00BE3"/>
    <w:rPr>
      <w:rFonts w:ascii="Stag Sans Medium" w:hAnsi="Stag Sans Medium" w:cs="Stag Sans Medium"/>
      <w:color w:val="000000"/>
      <w:spacing w:val="0"/>
      <w:w w:val="100"/>
      <w:position w:val="0"/>
      <w:sz w:val="20"/>
      <w:szCs w:val="20"/>
      <w:u w:val="none"/>
      <w:vertAlign w:val="baseline"/>
    </w:rPr>
  </w:style>
  <w:style w:type="character" w:customStyle="1" w:styleId="EXERCISES">
    <w:name w:val="EXERCISES"/>
    <w:uiPriority w:val="99"/>
    <w:rsid w:val="00A00BE3"/>
    <w:rPr>
      <w:rFonts w:ascii="Stag Sans Light" w:hAnsi="Stag Sans Light" w:cs="Stag Sans Light"/>
      <w:color w:val="000000"/>
      <w:spacing w:val="4"/>
      <w:w w:val="100"/>
      <w:position w:val="0"/>
      <w:sz w:val="20"/>
      <w:szCs w:val="20"/>
      <w:u w:val="none"/>
      <w:vertAlign w:val="baseline"/>
    </w:rPr>
  </w:style>
  <w:style w:type="character" w:customStyle="1" w:styleId="HeaderChar">
    <w:name w:val="Header Char"/>
    <w:basedOn w:val="DefaultParagraphFont"/>
    <w:link w:val="Header"/>
    <w:uiPriority w:val="99"/>
    <w:rsid w:val="00BB3262"/>
    <w:rPr>
      <w:sz w:val="24"/>
      <w:szCs w:val="24"/>
      <w:lang w:val="en-GB" w:eastAsia="ar-SA"/>
    </w:rPr>
  </w:style>
  <w:style w:type="paragraph" w:styleId="BalloonText">
    <w:name w:val="Balloon Text"/>
    <w:basedOn w:val="Normal"/>
    <w:link w:val="BalloonTextChar"/>
    <w:uiPriority w:val="99"/>
    <w:semiHidden/>
    <w:unhideWhenUsed/>
    <w:rsid w:val="00BB3262"/>
    <w:rPr>
      <w:rFonts w:ascii="Tahoma" w:hAnsi="Tahoma" w:cs="Tahoma"/>
      <w:sz w:val="16"/>
      <w:szCs w:val="16"/>
    </w:rPr>
  </w:style>
  <w:style w:type="character" w:customStyle="1" w:styleId="BalloonTextChar">
    <w:name w:val="Balloon Text Char"/>
    <w:basedOn w:val="DefaultParagraphFont"/>
    <w:link w:val="BalloonText"/>
    <w:uiPriority w:val="99"/>
    <w:semiHidden/>
    <w:rsid w:val="00BB3262"/>
    <w:rPr>
      <w:rFonts w:ascii="Tahoma" w:hAnsi="Tahoma" w:cs="Tahoma"/>
      <w:sz w:val="16"/>
      <w:szCs w:val="16"/>
      <w:lang w:val="en-GB" w:eastAsia="ar-SA"/>
    </w:rPr>
  </w:style>
  <w:style w:type="character" w:customStyle="1" w:styleId="FooterChar">
    <w:name w:val="Footer Char"/>
    <w:basedOn w:val="DefaultParagraphFont"/>
    <w:link w:val="Footer"/>
    <w:rsid w:val="00BB3262"/>
    <w:rPr>
      <w:sz w:val="24"/>
      <w:szCs w:val="24"/>
      <w:lang w:val="en-GB" w:eastAsia="ar-SA"/>
    </w:rPr>
  </w:style>
  <w:style w:type="character" w:customStyle="1" w:styleId="Char2">
    <w:name w:val="Char2"/>
    <w:basedOn w:val="DefaultParagraphFont"/>
    <w:rsid w:val="00FF6585"/>
    <w:rPr>
      <w:sz w:val="24"/>
      <w:szCs w:val="24"/>
      <w:lang w:val="en-GB" w:eastAsia="ar-SA" w:bidi="ar-SA"/>
    </w:rPr>
  </w:style>
  <w:style w:type="paragraph" w:customStyle="1" w:styleId="RUBRICSHUB">
    <w:name w:val="RUBRICS HUB"/>
    <w:basedOn w:val="Noparagraphstyle"/>
    <w:uiPriority w:val="99"/>
    <w:rsid w:val="00276F94"/>
    <w:pPr>
      <w:tabs>
        <w:tab w:val="left" w:pos="260"/>
      </w:tabs>
      <w:autoSpaceDN w:val="0"/>
      <w:adjustRightInd w:val="0"/>
      <w:spacing w:line="260" w:lineRule="atLeast"/>
    </w:pPr>
    <w:rPr>
      <w:rFonts w:ascii="Stag Light" w:hAnsi="Stag Light" w:cs="Stag Light"/>
      <w:spacing w:val="6"/>
      <w:sz w:val="21"/>
      <w:szCs w:val="21"/>
      <w:lang w:val="en-GB" w:eastAsia="el-GR"/>
    </w:rPr>
  </w:style>
  <w:style w:type="paragraph" w:customStyle="1" w:styleId="VOCABULARYHUB">
    <w:name w:val="VOCABULARY HUB"/>
    <w:basedOn w:val="Normal"/>
    <w:uiPriority w:val="99"/>
    <w:rsid w:val="00276F94"/>
    <w:pPr>
      <w:tabs>
        <w:tab w:val="left" w:pos="283"/>
      </w:tabs>
      <w:autoSpaceDE w:val="0"/>
      <w:autoSpaceDN w:val="0"/>
      <w:adjustRightInd w:val="0"/>
      <w:spacing w:before="57" w:line="280" w:lineRule="atLeast"/>
      <w:jc w:val="center"/>
      <w:textAlignment w:val="baseline"/>
    </w:pPr>
    <w:rPr>
      <w:rFonts w:ascii="Stag Sans Book" w:hAnsi="Stag Sans Book" w:cs="Stag Sans Book"/>
      <w:color w:val="000000"/>
      <w:spacing w:val="3"/>
      <w:sz w:val="20"/>
      <w:szCs w:val="20"/>
      <w:lang w:eastAsia="el-GR"/>
    </w:rPr>
  </w:style>
  <w:style w:type="paragraph" w:customStyle="1" w:styleId="ExercisesHUB">
    <w:name w:val="Exercises HUB"/>
    <w:basedOn w:val="Normal"/>
    <w:uiPriority w:val="99"/>
    <w:rsid w:val="00276F94"/>
    <w:pPr>
      <w:autoSpaceDE w:val="0"/>
      <w:autoSpaceDN w:val="0"/>
      <w:adjustRightInd w:val="0"/>
      <w:spacing w:before="85" w:line="320" w:lineRule="atLeast"/>
      <w:ind w:left="227" w:hanging="227"/>
      <w:textAlignment w:val="center"/>
    </w:pPr>
    <w:rPr>
      <w:rFonts w:ascii="Stag Sans Book" w:hAnsi="Stag Sans Book" w:cs="Stag Sans Book"/>
      <w:color w:val="000000"/>
      <w:spacing w:val="3"/>
      <w:sz w:val="20"/>
      <w:szCs w:val="20"/>
      <w:lang w:eastAsia="el-GR"/>
    </w:rPr>
  </w:style>
  <w:style w:type="paragraph" w:customStyle="1" w:styleId="VOCABULARYTEXT">
    <w:name w:val="VOCABULARY TEXT"/>
    <w:basedOn w:val="Normal"/>
    <w:uiPriority w:val="99"/>
    <w:rsid w:val="00D574CA"/>
    <w:pPr>
      <w:tabs>
        <w:tab w:val="left" w:pos="283"/>
      </w:tabs>
      <w:autoSpaceDE w:val="0"/>
      <w:autoSpaceDN w:val="0"/>
      <w:adjustRightInd w:val="0"/>
      <w:spacing w:before="57" w:line="280" w:lineRule="atLeast"/>
      <w:textAlignment w:val="baseline"/>
    </w:pPr>
    <w:rPr>
      <w:rFonts w:ascii="Stag Sans Book" w:hAnsi="Stag Sans Book" w:cs="Stag Sans Book"/>
      <w:color w:val="000000"/>
      <w:spacing w:val="3"/>
      <w:sz w:val="20"/>
      <w:szCs w:val="20"/>
      <w:lang w:eastAsia="el-GR"/>
    </w:rPr>
  </w:style>
  <w:style w:type="paragraph" w:customStyle="1" w:styleId="RUBRICS">
    <w:name w:val="RUBRICS"/>
    <w:basedOn w:val="Noparagraphstyle"/>
    <w:uiPriority w:val="99"/>
    <w:rsid w:val="00DE16F1"/>
    <w:pPr>
      <w:tabs>
        <w:tab w:val="left" w:pos="260"/>
      </w:tabs>
      <w:autoSpaceDN w:val="0"/>
      <w:adjustRightInd w:val="0"/>
      <w:spacing w:line="260" w:lineRule="atLeast"/>
    </w:pPr>
    <w:rPr>
      <w:rFonts w:ascii="Stag Light" w:hAnsi="Stag Light" w:cs="Stag Light"/>
      <w:spacing w:val="6"/>
      <w:sz w:val="21"/>
      <w:szCs w:val="21"/>
      <w:lang w:val="en-GB" w:eastAsia="el-GR"/>
    </w:rPr>
  </w:style>
  <w:style w:type="paragraph" w:customStyle="1" w:styleId="0LYSEIS">
    <w:name w:val="0_LYSEIS"/>
    <w:basedOn w:val="Noparagraphstyle"/>
    <w:uiPriority w:val="99"/>
    <w:rsid w:val="000938E7"/>
    <w:pPr>
      <w:tabs>
        <w:tab w:val="left" w:pos="244"/>
      </w:tabs>
      <w:autoSpaceDN w:val="0"/>
      <w:adjustRightInd w:val="0"/>
      <w:spacing w:line="320" w:lineRule="atLeast"/>
      <w:jc w:val="center"/>
      <w:textAlignment w:val="baseline"/>
    </w:pPr>
    <w:rPr>
      <w:rFonts w:ascii="F1FranklinGBook" w:hAnsi="F1FranklinGBook" w:cs="F1FranklinGBook"/>
      <w:color w:val="EC008B"/>
      <w:spacing w:val="-2"/>
      <w:sz w:val="22"/>
      <w:szCs w:val="22"/>
      <w:lang w:val="en-GB" w:eastAsia="el-GR"/>
    </w:rPr>
  </w:style>
  <w:style w:type="character" w:customStyle="1" w:styleId="Readingtext">
    <w:name w:val="Reading_text"/>
    <w:uiPriority w:val="99"/>
    <w:rsid w:val="000938E7"/>
    <w:rPr>
      <w:rFonts w:ascii="Stag Sans Light" w:hAnsi="Stag Sans Light" w:cs="Stag Sans Light"/>
      <w:color w:val="000000"/>
      <w:spacing w:val="4"/>
      <w:sz w:val="20"/>
      <w:szCs w:val="20"/>
      <w:u w:val="none"/>
      <w:vertAlign w:val="baseline"/>
    </w:rPr>
  </w:style>
  <w:style w:type="paragraph" w:customStyle="1" w:styleId="Rubrics0">
    <w:name w:val="Rubrics"/>
    <w:basedOn w:val="Noparagraphstyle"/>
    <w:uiPriority w:val="99"/>
    <w:rsid w:val="0076723F"/>
    <w:pPr>
      <w:autoSpaceDN w:val="0"/>
      <w:adjustRightInd w:val="0"/>
      <w:spacing w:line="260" w:lineRule="atLeast"/>
      <w:ind w:left="227" w:hanging="227"/>
      <w:textAlignment w:val="baseline"/>
    </w:pPr>
    <w:rPr>
      <w:rFonts w:ascii="Stag Light" w:hAnsi="Stag Light" w:cs="Stag Light"/>
      <w:spacing w:val="6"/>
      <w:sz w:val="21"/>
      <w:szCs w:val="21"/>
      <w:lang w:val="en-GB"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837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62255F-24D2-4C80-A958-F21250CCB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6</Pages>
  <Words>1147</Words>
  <Characters>6198</Characters>
  <Application>Microsoft Office Word</Application>
  <DocSecurity>0</DocSecurity>
  <Lines>51</Lines>
  <Paragraphs>14</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The English Hub 2A_Test 1</vt:lpstr>
      <vt:lpstr>Full Blast 2 Tests</vt:lpstr>
    </vt:vector>
  </TitlesOfParts>
  <Company/>
  <LinksUpToDate>false</LinksUpToDate>
  <CharactersWithSpaces>7331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English Hub 2B_Test 7</dc:title>
  <dc:creator>H.Q.Mitchell; Marileni Malkogianni</dc:creator>
  <cp:lastModifiedBy>MMPublications</cp:lastModifiedBy>
  <cp:revision>112</cp:revision>
  <cp:lastPrinted>2012-09-04T11:21:00Z</cp:lastPrinted>
  <dcterms:created xsi:type="dcterms:W3CDTF">2013-02-20T08:21:00Z</dcterms:created>
  <dcterms:modified xsi:type="dcterms:W3CDTF">2017-06-12T09:46:00Z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1143293137</vt:i4>
  </property>
</Properties>
</file>